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DACD8" w14:textId="77777777" w:rsidR="000A2D4E" w:rsidRPr="00D435D4" w:rsidRDefault="000A2D4E" w:rsidP="000A2D4E">
      <w:pPr>
        <w:pStyle w:val="af1"/>
        <w:spacing w:line="240" w:lineRule="auto"/>
        <w:jc w:val="left"/>
        <w:rPr>
          <w:rFonts w:cs="Times New Roman"/>
          <w:b w:val="0"/>
          <w:sz w:val="24"/>
          <w:szCs w:val="24"/>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xml:space="preserve">№ ......................................................................./ ............................... </w:t>
      </w:r>
      <w:proofErr w:type="gramStart"/>
      <w:r w:rsidRPr="00D435D4">
        <w:rPr>
          <w:b/>
          <w:bCs/>
          <w:snapToGrid w:val="0"/>
          <w:sz w:val="24"/>
          <w:szCs w:val="24"/>
          <w:lang w:val="ru-RU"/>
        </w:rPr>
        <w:t>г</w:t>
      </w:r>
      <w:proofErr w:type="gramEnd"/>
      <w:r w:rsidRPr="00D435D4">
        <w:rPr>
          <w:b/>
          <w:bCs/>
          <w:snapToGrid w:val="0"/>
          <w:sz w:val="24"/>
          <w:szCs w:val="24"/>
          <w:lang w:val="ru-RU"/>
        </w:rPr>
        <w:t>.</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 xml:space="preserve">ПРОГРАМАТА ЗА РАЗВИТИЕ НА СЕЛСКИТЕ РАЙОНИ </w:t>
      </w:r>
      <w:proofErr w:type="gramStart"/>
      <w:r w:rsidRPr="00D435D4">
        <w:rPr>
          <w:rFonts w:cs="Times New Roman"/>
          <w:b/>
          <w:bCs/>
          <w:sz w:val="24"/>
          <w:szCs w:val="24"/>
          <w:lang w:val="ru-RU"/>
        </w:rPr>
        <w:t>ЗА</w:t>
      </w:r>
      <w:proofErr w:type="gramEnd"/>
      <w:r w:rsidRPr="00D435D4">
        <w:rPr>
          <w:rFonts w:cs="Times New Roman"/>
          <w:b/>
          <w:bCs/>
          <w:sz w:val="24"/>
          <w:szCs w:val="24"/>
          <w:lang w:val="ru-RU"/>
        </w:rPr>
        <w:t xml:space="preserve">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w:t>
      </w:r>
      <w:proofErr w:type="spellStart"/>
      <w:r w:rsidRPr="00D435D4">
        <w:rPr>
          <w:rFonts w:cs="Times New Roman"/>
          <w:b/>
          <w:bCs/>
          <w:sz w:val="24"/>
          <w:szCs w:val="24"/>
          <w:lang w:val="ru-RU"/>
        </w:rPr>
        <w:t>подмярка</w:t>
      </w:r>
      <w:proofErr w:type="spellEnd"/>
      <w:r w:rsidRPr="00D435D4">
        <w:rPr>
          <w:rFonts w:cs="Times New Roman"/>
          <w:b/>
          <w:bCs/>
          <w:sz w:val="24"/>
          <w:szCs w:val="24"/>
          <w:lang w:val="ru-RU"/>
        </w:rPr>
        <w:t xml:space="preserve">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w:t>
      </w:r>
      <w:r w:rsidRPr="00D435D4">
        <w:rPr>
          <w:rFonts w:cs="Times New Roman"/>
          <w:b/>
          <w:bCs/>
          <w:sz w:val="24"/>
          <w:szCs w:val="24"/>
          <w:lang w:val="ru-RU"/>
        </w:rPr>
        <w:t xml:space="preserve"> на </w:t>
      </w:r>
      <w:proofErr w:type="spellStart"/>
      <w:r w:rsidRPr="00D435D4">
        <w:rPr>
          <w:rFonts w:cs="Times New Roman"/>
          <w:b/>
          <w:bCs/>
          <w:sz w:val="24"/>
          <w:szCs w:val="24"/>
          <w:lang w:val="ru-RU"/>
        </w:rPr>
        <w:t>мярка</w:t>
      </w:r>
      <w:proofErr w:type="spellEnd"/>
      <w:r w:rsidRPr="00D435D4">
        <w:rPr>
          <w:rFonts w:cs="Times New Roman"/>
          <w:b/>
          <w:bCs/>
          <w:sz w:val="24"/>
          <w:szCs w:val="24"/>
          <w:lang w:val="ru-RU"/>
        </w:rPr>
        <w:t xml:space="preserve">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w:t>
      </w:r>
      <w:proofErr w:type="gramStart"/>
      <w:r w:rsidRPr="00D435D4">
        <w:rPr>
          <w:rFonts w:cs="Times New Roman"/>
          <w:b/>
          <w:bCs/>
          <w:sz w:val="24"/>
          <w:szCs w:val="24"/>
          <w:lang w:val="ru-RU"/>
        </w:rPr>
        <w:t>от</w:t>
      </w:r>
      <w:proofErr w:type="gramEnd"/>
      <w:r w:rsidRPr="00D435D4">
        <w:rPr>
          <w:rFonts w:cs="Times New Roman"/>
          <w:b/>
          <w:bCs/>
          <w:sz w:val="24"/>
          <w:szCs w:val="24"/>
          <w:lang w:val="ru-RU"/>
        </w:rPr>
        <w:t xml:space="preserve">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1D2AD824" w:rsidR="000A2D4E" w:rsidRPr="001661EE" w:rsidRDefault="005C2F24" w:rsidP="001C2FF7">
            <w:pPr>
              <w:spacing w:after="120"/>
              <w:rPr>
                <w:b/>
                <w:bCs/>
                <w:snapToGrid w:val="0"/>
                <w:lang w:val="bg-BG"/>
              </w:rPr>
            </w:pPr>
            <w:r w:rsidRPr="00AC6ABF">
              <w:rPr>
                <w:rFonts w:eastAsiaTheme="majorEastAsia" w:cstheme="majorBidi"/>
                <w:b/>
                <w:bCs/>
              </w:rPr>
              <w:t>BG06RDNP001-19.</w:t>
            </w:r>
            <w:r w:rsidRPr="001661EE">
              <w:rPr>
                <w:rFonts w:eastAsiaTheme="majorEastAsia" w:cstheme="majorBidi"/>
                <w:b/>
                <w:bCs/>
                <w:highlight w:val="yellow"/>
              </w:rPr>
              <w:t>4</w:t>
            </w:r>
            <w:r w:rsidR="001661EE" w:rsidRPr="001661EE">
              <w:rPr>
                <w:rFonts w:eastAsiaTheme="majorEastAsia" w:cstheme="majorBidi"/>
                <w:b/>
                <w:bCs/>
                <w:highlight w:val="yellow"/>
              </w:rPr>
              <w:t>8</w:t>
            </w:r>
            <w:r w:rsidR="001661EE" w:rsidRPr="001661EE">
              <w:rPr>
                <w:rFonts w:eastAsiaTheme="majorEastAsia" w:cstheme="majorBidi"/>
                <w:b/>
                <w:bCs/>
                <w:highlight w:val="yellow"/>
                <w:lang w:val="bg-BG"/>
              </w:rPr>
              <w:t>6</w:t>
            </w: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596ED2DF"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w:t>
      </w:r>
      <w:proofErr w:type="spellStart"/>
      <w:r w:rsidRPr="00D435D4">
        <w:rPr>
          <w:rFonts w:cs="Times New Roman"/>
          <w:sz w:val="24"/>
          <w:szCs w:val="24"/>
          <w:lang w:val="bg-BG"/>
        </w:rPr>
        <w:t>e-mail</w:t>
      </w:r>
      <w:proofErr w:type="spellEnd"/>
      <w:r w:rsidRPr="00D435D4">
        <w:rPr>
          <w:rFonts w:cs="Times New Roman"/>
          <w:sz w:val="24"/>
          <w:szCs w:val="24"/>
          <w:lang w:val="bg-BG"/>
        </w:rPr>
        <w:t xml:space="preserve">: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 xml:space="preserve">ЕИК по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D435D4">
        <w:rPr>
          <w:rFonts w:cs="Times New Roman"/>
          <w:sz w:val="24"/>
          <w:szCs w:val="24"/>
          <w:lang w:val="bg-BG"/>
        </w:rPr>
        <w:t>e-mail</w:t>
      </w:r>
      <w:proofErr w:type="spellEnd"/>
      <w:r w:rsidRPr="00D435D4">
        <w:rPr>
          <w:rFonts w:cs="Times New Roman"/>
          <w:sz w:val="24"/>
          <w:szCs w:val="24"/>
          <w:lang w:val="bg-BG"/>
        </w:rPr>
        <w:t>: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На основани</w:t>
      </w:r>
      <w:proofErr w:type="gramStart"/>
      <w:r w:rsidRPr="00D435D4">
        <w:rPr>
          <w:snapToGrid w:val="0"/>
          <w:sz w:val="24"/>
          <w:szCs w:val="24"/>
          <w:lang w:val="ru-RU"/>
        </w:rPr>
        <w:t>е</w:t>
      </w:r>
      <w:proofErr w:type="gramEnd"/>
      <w:r w:rsidRPr="00D435D4">
        <w:rPr>
          <w:snapToGrid w:val="0"/>
          <w:sz w:val="24"/>
          <w:szCs w:val="24"/>
          <w:lang w:val="ru-RU"/>
        </w:rPr>
        <w:t xml:space="preserve">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D435D4">
        <w:rPr>
          <w:rFonts w:cs="Times New Roman"/>
          <w:sz w:val="24"/>
          <w:szCs w:val="24"/>
          <w:lang w:val="ru-RU"/>
        </w:rPr>
        <w:t>обн</w:t>
      </w:r>
      <w:proofErr w:type="spellEnd"/>
      <w:r w:rsidRPr="00D435D4">
        <w:rPr>
          <w:rFonts w:cs="Times New Roman"/>
          <w:sz w:val="24"/>
          <w:szCs w:val="24"/>
          <w:lang w:val="ru-RU"/>
        </w:rPr>
        <w:t xml:space="preserve">., </w:t>
      </w:r>
      <w:proofErr w:type="gramStart"/>
      <w:r w:rsidRPr="00D435D4">
        <w:rPr>
          <w:rFonts w:cs="Times New Roman"/>
          <w:sz w:val="24"/>
          <w:szCs w:val="24"/>
          <w:lang w:val="ru-RU"/>
        </w:rPr>
        <w:t xml:space="preserve">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w:t>
      </w:r>
      <w:proofErr w:type="gramEnd"/>
      <w:r w:rsidRPr="00D435D4">
        <w:rPr>
          <w:rFonts w:cs="Times New Roman"/>
          <w:snapToGrid w:val="0"/>
          <w:sz w:val="24"/>
          <w:szCs w:val="24"/>
          <w:lang w:val="bg-BG"/>
        </w:rPr>
        <w:t xml:space="preserve">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10"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proofErr w:type="gramStart"/>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proofErr w:type="gramEnd"/>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„ЗЕМЕДЕЛИЕ”</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proofErr w:type="spellStart"/>
      <w:r w:rsidRPr="00D435D4">
        <w:rPr>
          <w:rFonts w:cs="Times New Roman"/>
          <w:bCs/>
          <w:sz w:val="24"/>
          <w:szCs w:val="24"/>
          <w:lang w:val="ru-RU"/>
        </w:rPr>
        <w:t>подмярка</w:t>
      </w:r>
      <w:proofErr w:type="spellEnd"/>
      <w:r w:rsidRPr="00D435D4">
        <w:rPr>
          <w:rFonts w:cs="Times New Roman"/>
          <w:bCs/>
          <w:sz w:val="24"/>
          <w:szCs w:val="24"/>
          <w:lang w:val="ru-RU"/>
        </w:rPr>
        <w:t xml:space="preserve">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на </w:t>
      </w:r>
      <w:proofErr w:type="spellStart"/>
      <w:r w:rsidRPr="00D435D4">
        <w:rPr>
          <w:rFonts w:cs="Times New Roman"/>
          <w:bCs/>
          <w:sz w:val="24"/>
          <w:szCs w:val="24"/>
          <w:lang w:val="ru-RU"/>
        </w:rPr>
        <w:t>мярка</w:t>
      </w:r>
      <w:proofErr w:type="spellEnd"/>
      <w:r w:rsidRPr="00D435D4">
        <w:rPr>
          <w:rFonts w:cs="Times New Roman"/>
          <w:bCs/>
          <w:sz w:val="24"/>
          <w:szCs w:val="24"/>
          <w:lang w:val="ru-RU"/>
        </w:rPr>
        <w:t xml:space="preserve">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xml:space="preserve">, </w:t>
      </w:r>
      <w:proofErr w:type="spellStart"/>
      <w:r w:rsidRPr="00D435D4">
        <w:rPr>
          <w:rFonts w:cs="Times New Roman"/>
          <w:sz w:val="24"/>
          <w:szCs w:val="24"/>
          <w:shd w:val="clear" w:color="auto" w:fill="FEFEFE"/>
          <w:lang w:val="bg-BG"/>
        </w:rPr>
        <w:t>съфинансирана</w:t>
      </w:r>
      <w:proofErr w:type="spellEnd"/>
      <w:r w:rsidRPr="00D435D4">
        <w:rPr>
          <w:rFonts w:cs="Times New Roman"/>
          <w:sz w:val="24"/>
          <w:szCs w:val="24"/>
          <w:shd w:val="clear" w:color="auto" w:fill="FEFEFE"/>
          <w:lang w:val="bg-BG"/>
        </w:rPr>
        <w:t xml:space="preserve">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proofErr w:type="spellStart"/>
      <w:r w:rsidRPr="00D435D4">
        <w:rPr>
          <w:rFonts w:cs="Times New Roman"/>
          <w:bCs/>
          <w:szCs w:val="24"/>
          <w:lang w:val="ru-RU"/>
        </w:rPr>
        <w:t>подмярка</w:t>
      </w:r>
      <w:proofErr w:type="spellEnd"/>
      <w:r w:rsidRPr="00D435D4">
        <w:rPr>
          <w:rFonts w:cs="Times New Roman"/>
          <w:bCs/>
          <w:szCs w:val="24"/>
          <w:lang w:val="ru-RU"/>
        </w:rPr>
        <w:t xml:space="preserve">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на </w:t>
      </w:r>
      <w:proofErr w:type="spellStart"/>
      <w:r w:rsidRPr="00D435D4">
        <w:rPr>
          <w:rFonts w:cs="Times New Roman"/>
          <w:bCs/>
          <w:szCs w:val="24"/>
          <w:lang w:val="ru-RU"/>
        </w:rPr>
        <w:t>мярка</w:t>
      </w:r>
      <w:proofErr w:type="spellEnd"/>
      <w:r w:rsidRPr="00D435D4">
        <w:rPr>
          <w:rFonts w:cs="Times New Roman"/>
          <w:bCs/>
          <w:szCs w:val="24"/>
          <w:lang w:val="ru-RU"/>
        </w:rPr>
        <w:t xml:space="preserve">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w:t>
      </w:r>
      <w:proofErr w:type="spellStart"/>
      <w:r w:rsidRPr="00D435D4">
        <w:rPr>
          <w:rFonts w:cs="Times New Roman"/>
          <w:bCs/>
          <w:i/>
          <w:sz w:val="24"/>
          <w:szCs w:val="24"/>
        </w:rPr>
        <w:t>minimis</w:t>
      </w:r>
      <w:proofErr w:type="spellEnd"/>
      <w:r w:rsidRPr="00D435D4">
        <w:rPr>
          <w:rFonts w:cs="Times New Roman"/>
          <w:bCs/>
          <w:i/>
          <w:sz w:val="24"/>
          <w:szCs w:val="24"/>
        </w:rPr>
        <w:t xml:space="preserve">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proofErr w:type="gramStart"/>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w:t>
      </w:r>
      <w:proofErr w:type="spellStart"/>
      <w:r w:rsidRPr="00D435D4">
        <w:rPr>
          <w:rFonts w:cs="Times New Roman"/>
          <w:szCs w:val="24"/>
          <w:lang w:val="bg-BG"/>
        </w:rPr>
        <w:t>относимите</w:t>
      </w:r>
      <w:proofErr w:type="spellEnd"/>
      <w:r w:rsidRPr="00D435D4">
        <w:rPr>
          <w:rFonts w:cs="Times New Roman"/>
          <w:szCs w:val="24"/>
          <w:lang w:val="bg-BG"/>
        </w:rPr>
        <w:t xml:space="preserve"> нормативни актове. </w:t>
      </w:r>
      <w:proofErr w:type="gramEnd"/>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w:t>
      </w:r>
      <w:proofErr w:type="spellStart"/>
      <w:r w:rsidR="00DC3F5C" w:rsidRPr="00D435D4">
        <w:rPr>
          <w:rFonts w:cs="Times New Roman"/>
          <w:sz w:val="24"/>
          <w:szCs w:val="24"/>
          <w:shd w:val="clear" w:color="auto" w:fill="FEFEFE"/>
          <w:lang w:val="bg-BG"/>
        </w:rPr>
        <w:t>последващ</w:t>
      </w:r>
      <w:proofErr w:type="spellEnd"/>
      <w:r w:rsidR="00DC3F5C" w:rsidRPr="00D435D4">
        <w:rPr>
          <w:rFonts w:cs="Times New Roman"/>
          <w:sz w:val="24"/>
          <w:szCs w:val="24"/>
          <w:shd w:val="clear" w:color="auto" w:fill="FEFEFE"/>
          <w:lang w:val="bg-BG"/>
        </w:rPr>
        <w:t xml:space="preserve">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1" w:history="1">
        <w:r w:rsidRPr="00D435D4">
          <w:rPr>
            <w:rStyle w:val="a5"/>
            <w:rFonts w:cs="Times New Roman"/>
            <w:color w:val="auto"/>
            <w:sz w:val="24"/>
            <w:szCs w:val="24"/>
            <w:shd w:val="clear" w:color="auto" w:fill="FEFEFE"/>
          </w:rPr>
          <w:t>www</w:t>
        </w:r>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dfz</w:t>
        </w:r>
        <w:proofErr w:type="spellEnd"/>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bg</w:t>
        </w:r>
        <w:proofErr w:type="spellEnd"/>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proofErr w:type="spellStart"/>
      <w:r w:rsidR="00576BA3" w:rsidRPr="00D435D4">
        <w:rPr>
          <w:rFonts w:cs="Times New Roman"/>
          <w:lang w:val="ru-RU"/>
        </w:rPr>
        <w:t>обн</w:t>
      </w:r>
      <w:proofErr w:type="spellEnd"/>
      <w:r w:rsidR="00576BA3" w:rsidRPr="00D435D4">
        <w:rPr>
          <w:rFonts w:cs="Times New Roman"/>
          <w:lang w:val="ru-RU"/>
        </w:rPr>
        <w:t xml:space="preserve">., </w:t>
      </w:r>
      <w:proofErr w:type="gramStart"/>
      <w:r w:rsidR="00576BA3" w:rsidRPr="00D435D4">
        <w:rPr>
          <w:rFonts w:cs="Times New Roman"/>
          <w:lang w:val="ru-RU"/>
        </w:rPr>
        <w:t xml:space="preserve">ДВ, </w:t>
      </w:r>
      <w:proofErr w:type="spellStart"/>
      <w:r w:rsidR="00576BA3" w:rsidRPr="00D435D4">
        <w:rPr>
          <w:rFonts w:cs="Times New Roman"/>
          <w:lang w:val="ru-RU"/>
        </w:rPr>
        <w:t>бр</w:t>
      </w:r>
      <w:proofErr w:type="spellEnd"/>
      <w:r w:rsidR="00576BA3" w:rsidRPr="00D435D4">
        <w:rPr>
          <w:rFonts w:cs="Times New Roman"/>
          <w:lang w:val="ru-RU"/>
        </w:rPr>
        <w:t>.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roofErr w:type="gramEnd"/>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w:t>
      </w:r>
      <w:proofErr w:type="gramStart"/>
      <w:r w:rsidRPr="00D435D4">
        <w:rPr>
          <w:rFonts w:cs="Times New Roman"/>
          <w:szCs w:val="24"/>
          <w:lang w:val="bg-BG"/>
        </w:rPr>
        <w:t>и дейности</w:t>
      </w:r>
      <w:proofErr w:type="gramEnd"/>
      <w:r w:rsidRPr="00D435D4">
        <w:rPr>
          <w:rFonts w:cs="Times New Roman"/>
          <w:szCs w:val="24"/>
          <w:lang w:val="bg-BG"/>
        </w:rPr>
        <w:t xml:space="preserve">“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D435D4">
        <w:rPr>
          <w:rFonts w:cs="Times New Roman"/>
          <w:sz w:val="24"/>
          <w:szCs w:val="24"/>
          <w:lang w:val="bg-BG"/>
        </w:rPr>
        <w:t>относими</w:t>
      </w:r>
      <w:proofErr w:type="spellEnd"/>
      <w:r w:rsidRPr="00D435D4">
        <w:rPr>
          <w:rFonts w:cs="Times New Roman"/>
          <w:sz w:val="24"/>
          <w:szCs w:val="24"/>
          <w:lang w:val="bg-BG"/>
        </w:rPr>
        <w:t xml:space="preserve">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до</w:t>
      </w:r>
      <w:proofErr w:type="spellEnd"/>
      <w:r w:rsidR="00915838" w:rsidRPr="00D435D4">
        <w:rPr>
          <w:sz w:val="24"/>
          <w:szCs w:val="24"/>
        </w:rPr>
        <w:t xml:space="preserve"> </w:t>
      </w:r>
      <w:proofErr w:type="spellStart"/>
      <w:r w:rsidR="00915838" w:rsidRPr="00D435D4">
        <w:rPr>
          <w:sz w:val="24"/>
          <w:szCs w:val="24"/>
        </w:rPr>
        <w:t>девет</w:t>
      </w:r>
      <w:proofErr w:type="spellEnd"/>
      <w:r w:rsidR="00915838" w:rsidRPr="00D435D4">
        <w:rPr>
          <w:sz w:val="24"/>
          <w:szCs w:val="24"/>
        </w:rPr>
        <w:t xml:space="preserve"> </w:t>
      </w:r>
      <w:proofErr w:type="spellStart"/>
      <w:r w:rsidR="00915838" w:rsidRPr="00D435D4">
        <w:rPr>
          <w:sz w:val="24"/>
          <w:szCs w:val="24"/>
        </w:rPr>
        <w:t>месеца</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подписването</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този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rPr>
        <w:t xml:space="preserve"> </w:t>
      </w:r>
      <w:r w:rsidR="00915838" w:rsidRPr="00D435D4">
        <w:rPr>
          <w:b/>
          <w:sz w:val="24"/>
          <w:szCs w:val="24"/>
        </w:rPr>
        <w:t>БЕНЕФИЦИЕНТЪТ</w:t>
      </w:r>
      <w:r w:rsidR="00915838" w:rsidRPr="00D435D4">
        <w:rPr>
          <w:sz w:val="24"/>
          <w:szCs w:val="24"/>
        </w:rPr>
        <w:t xml:space="preserve"> 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сключи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w:t>
      </w:r>
      <w:proofErr w:type="spellStart"/>
      <w:r w:rsidR="00915838" w:rsidRPr="00D435D4">
        <w:rPr>
          <w:sz w:val="24"/>
          <w:szCs w:val="24"/>
        </w:rPr>
        <w:t>изпълнител</w:t>
      </w:r>
      <w:proofErr w:type="spellEnd"/>
      <w:r w:rsidR="00915838" w:rsidRPr="00D435D4">
        <w:rPr>
          <w:sz w:val="24"/>
          <w:szCs w:val="24"/>
          <w:lang w:val="bg-BG"/>
        </w:rPr>
        <w:t>/</w:t>
      </w:r>
      <w:r w:rsidR="00915838" w:rsidRPr="00D435D4">
        <w:rPr>
          <w:sz w:val="24"/>
          <w:szCs w:val="24"/>
        </w:rPr>
        <w:t xml:space="preserve">и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всички</w:t>
      </w:r>
      <w:proofErr w:type="spellEnd"/>
      <w:r w:rsidR="00915838" w:rsidRPr="00D435D4">
        <w:rPr>
          <w:sz w:val="24"/>
          <w:szCs w:val="24"/>
        </w:rPr>
        <w:t xml:space="preserve"> </w:t>
      </w:r>
      <w:proofErr w:type="spellStart"/>
      <w:r w:rsidR="00915838" w:rsidRPr="00D435D4">
        <w:rPr>
          <w:sz w:val="24"/>
          <w:szCs w:val="24"/>
        </w:rPr>
        <w:t>разходи</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rPr>
        <w:t xml:space="preserve"> и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w:t>
      </w:r>
      <w:proofErr w:type="spellStart"/>
      <w:r w:rsidR="00915838" w:rsidRPr="00D435D4">
        <w:rPr>
          <w:sz w:val="24"/>
          <w:szCs w:val="24"/>
        </w:rPr>
        <w:t>посочения</w:t>
      </w:r>
      <w:proofErr w:type="spellEnd"/>
      <w:r w:rsidR="00915838" w:rsidRPr="00D435D4">
        <w:rPr>
          <w:sz w:val="24"/>
          <w:szCs w:val="24"/>
        </w:rPr>
        <w:t xml:space="preserve"> </w:t>
      </w:r>
      <w:proofErr w:type="spellStart"/>
      <w:r w:rsidR="00915838" w:rsidRPr="00D435D4">
        <w:rPr>
          <w:sz w:val="24"/>
          <w:szCs w:val="24"/>
        </w:rPr>
        <w:t>срок</w:t>
      </w:r>
      <w:proofErr w:type="spellEnd"/>
      <w:r w:rsidR="00915838" w:rsidRPr="00D435D4">
        <w:rPr>
          <w:sz w:val="24"/>
          <w:szCs w:val="24"/>
        </w:rPr>
        <w:t>.</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proofErr w:type="spellStart"/>
      <w:r w:rsidR="00915838" w:rsidRPr="00D435D4">
        <w:rPr>
          <w:rStyle w:val="ala2"/>
          <w:sz w:val="24"/>
          <w:szCs w:val="24"/>
          <w:specVanish w:val="0"/>
        </w:rPr>
        <w:t>рокът</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по</w:t>
      </w:r>
      <w:proofErr w:type="spellEnd"/>
      <w:r w:rsidR="00B503C9">
        <w:fldChar w:fldCharType="begin"/>
      </w:r>
      <w:r w:rsidR="00B503C9">
        <w:instrText xml:space="preserve"> HYPERLINK "javascript:%20Navigate('чл39_ал4');" </w:instrText>
      </w:r>
      <w:r w:rsidR="00B503C9">
        <w:fldChar w:fldCharType="separate"/>
      </w:r>
      <w:r w:rsidR="00915838" w:rsidRPr="00D435D4">
        <w:rPr>
          <w:rStyle w:val="a5"/>
          <w:color w:val="auto"/>
          <w:sz w:val="24"/>
          <w:szCs w:val="24"/>
        </w:rPr>
        <w:t xml:space="preserve"> </w:t>
      </w:r>
      <w:proofErr w:type="spellStart"/>
      <w:r w:rsidR="00915838" w:rsidRPr="00D435D4">
        <w:rPr>
          <w:rStyle w:val="a5"/>
          <w:color w:val="auto"/>
          <w:sz w:val="24"/>
          <w:szCs w:val="24"/>
        </w:rPr>
        <w:t>ал</w:t>
      </w:r>
      <w:proofErr w:type="spellEnd"/>
      <w:r w:rsidR="00915838" w:rsidRPr="00D435D4">
        <w:rPr>
          <w:rStyle w:val="a5"/>
          <w:color w:val="auto"/>
          <w:sz w:val="24"/>
          <w:szCs w:val="24"/>
        </w:rPr>
        <w:t xml:space="preserve">. </w:t>
      </w:r>
      <w:r w:rsidR="00B503C9">
        <w:rPr>
          <w:rStyle w:val="a5"/>
          <w:color w:val="auto"/>
          <w:sz w:val="24"/>
          <w:szCs w:val="24"/>
        </w:rPr>
        <w:fldChar w:fldCharType="end"/>
      </w:r>
      <w:r w:rsidRPr="00D435D4">
        <w:rPr>
          <w:rStyle w:val="ala2"/>
          <w:sz w:val="24"/>
          <w:szCs w:val="24"/>
          <w:lang w:val="bg-BG"/>
          <w:specVanish w:val="0"/>
        </w:rPr>
        <w:t>3</w:t>
      </w:r>
      <w:r w:rsidR="00915838" w:rsidRPr="00D435D4">
        <w:rPr>
          <w:rStyle w:val="ala2"/>
          <w:sz w:val="24"/>
          <w:szCs w:val="24"/>
          <w:specVanish w:val="0"/>
        </w:rPr>
        <w:t xml:space="preserve"> </w:t>
      </w:r>
      <w:proofErr w:type="spellStart"/>
      <w:r w:rsidR="00915838" w:rsidRPr="00D435D4">
        <w:rPr>
          <w:rStyle w:val="ala2"/>
          <w:sz w:val="24"/>
          <w:szCs w:val="24"/>
          <w:specVanish w:val="0"/>
        </w:rPr>
        <w:t>спира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да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тече</w:t>
      </w:r>
      <w:proofErr w:type="spellEnd"/>
      <w:r w:rsidR="00915838" w:rsidRPr="00D435D4">
        <w:rPr>
          <w:rStyle w:val="ala2"/>
          <w:sz w:val="24"/>
          <w:szCs w:val="24"/>
          <w:specVanish w:val="0"/>
        </w:rPr>
        <w:t xml:space="preserve">: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spellStart"/>
      <w:proofErr w:type="gramStart"/>
      <w:r w:rsidRPr="00D435D4">
        <w:rPr>
          <w:rStyle w:val="alt2"/>
          <w:sz w:val="24"/>
          <w:szCs w:val="24"/>
          <w:specVanish w:val="0"/>
        </w:rPr>
        <w:t>при</w:t>
      </w:r>
      <w:proofErr w:type="spellEnd"/>
      <w:proofErr w:type="gram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влизане</w:t>
      </w:r>
      <w:proofErr w:type="spellEnd"/>
      <w:r w:rsidRPr="00D435D4">
        <w:rPr>
          <w:rStyle w:val="alt2"/>
          <w:sz w:val="24"/>
          <w:szCs w:val="24"/>
          <w:specVanish w:val="0"/>
        </w:rPr>
        <w:t xml:space="preserve"> в </w:t>
      </w:r>
      <w:proofErr w:type="spellStart"/>
      <w:r w:rsidRPr="00D435D4">
        <w:rPr>
          <w:rStyle w:val="alt2"/>
          <w:sz w:val="24"/>
          <w:szCs w:val="24"/>
          <w:specVanish w:val="0"/>
        </w:rPr>
        <w:t>сила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откриването</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нова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w:t>
      </w:r>
      <w:proofErr w:type="spellStart"/>
      <w:r w:rsidRPr="00D435D4">
        <w:rPr>
          <w:rStyle w:val="alt2"/>
          <w:sz w:val="24"/>
          <w:szCs w:val="24"/>
          <w:specVanish w:val="0"/>
        </w:rPr>
        <w:t>със</w:t>
      </w:r>
      <w:proofErr w:type="spellEnd"/>
      <w:r w:rsidRPr="00D435D4">
        <w:rPr>
          <w:rStyle w:val="alt2"/>
          <w:sz w:val="24"/>
          <w:szCs w:val="24"/>
          <w:specVanish w:val="0"/>
        </w:rPr>
        <w:t xml:space="preserve"> </w:t>
      </w:r>
      <w:proofErr w:type="spellStart"/>
      <w:r w:rsidRPr="00D435D4">
        <w:rPr>
          <w:rStyle w:val="alt2"/>
          <w:sz w:val="24"/>
          <w:szCs w:val="24"/>
          <w:specVanish w:val="0"/>
        </w:rPr>
        <w:t>същия</w:t>
      </w:r>
      <w:proofErr w:type="spellEnd"/>
      <w:r w:rsidRPr="00D435D4">
        <w:rPr>
          <w:rStyle w:val="alt2"/>
          <w:sz w:val="24"/>
          <w:szCs w:val="24"/>
          <w:specVanish w:val="0"/>
        </w:rPr>
        <w:t xml:space="preserve"> </w:t>
      </w:r>
      <w:proofErr w:type="spellStart"/>
      <w:r w:rsidRPr="00D435D4">
        <w:rPr>
          <w:rStyle w:val="alt2"/>
          <w:sz w:val="24"/>
          <w:szCs w:val="24"/>
          <w:specVanish w:val="0"/>
        </w:rPr>
        <w:t>предмет</w:t>
      </w:r>
      <w:proofErr w:type="spellEnd"/>
      <w:r w:rsidRPr="00D435D4">
        <w:rPr>
          <w:rStyle w:val="alt2"/>
          <w:sz w:val="24"/>
          <w:szCs w:val="24"/>
          <w:specVanish w:val="0"/>
        </w:rPr>
        <w:t xml:space="preserve">, </w:t>
      </w:r>
      <w:proofErr w:type="spellStart"/>
      <w:r w:rsidRPr="00D435D4">
        <w:rPr>
          <w:rStyle w:val="alt2"/>
          <w:sz w:val="24"/>
          <w:szCs w:val="24"/>
          <w:specVanish w:val="0"/>
        </w:rPr>
        <w:t>но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не</w:t>
      </w:r>
      <w:proofErr w:type="spellEnd"/>
      <w:r w:rsidRPr="00D435D4">
        <w:rPr>
          <w:rStyle w:val="alt2"/>
          <w:sz w:val="24"/>
          <w:szCs w:val="24"/>
          <w:specVanish w:val="0"/>
        </w:rPr>
        <w:t xml:space="preserve"> </w:t>
      </w:r>
      <w:proofErr w:type="spellStart"/>
      <w:r w:rsidRPr="00D435D4">
        <w:rPr>
          <w:rStyle w:val="alt2"/>
          <w:sz w:val="24"/>
          <w:szCs w:val="24"/>
          <w:specVanish w:val="0"/>
        </w:rPr>
        <w:t>повече</w:t>
      </w:r>
      <w:proofErr w:type="spell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два</w:t>
      </w:r>
      <w:proofErr w:type="spellEnd"/>
      <w:r w:rsidRPr="00D435D4">
        <w:rPr>
          <w:rStyle w:val="alt2"/>
          <w:sz w:val="24"/>
          <w:szCs w:val="24"/>
          <w:specVanish w:val="0"/>
        </w:rPr>
        <w:t xml:space="preserve"> </w:t>
      </w:r>
      <w:proofErr w:type="spellStart"/>
      <w:r w:rsidRPr="00D435D4">
        <w:rPr>
          <w:rStyle w:val="alt2"/>
          <w:sz w:val="24"/>
          <w:szCs w:val="24"/>
          <w:specVanish w:val="0"/>
        </w:rPr>
        <w:t>месеца</w:t>
      </w:r>
      <w:proofErr w:type="spellEnd"/>
      <w:r w:rsidRPr="00D435D4">
        <w:rPr>
          <w:rStyle w:val="alt2"/>
          <w:sz w:val="24"/>
          <w:szCs w:val="24"/>
          <w:specVanish w:val="0"/>
        </w:rPr>
        <w:t xml:space="preserve">;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spellStart"/>
      <w:proofErr w:type="gramStart"/>
      <w:r w:rsidRPr="00D435D4">
        <w:rPr>
          <w:rStyle w:val="alt2"/>
          <w:sz w:val="24"/>
          <w:szCs w:val="24"/>
          <w:specVanish w:val="0"/>
        </w:rPr>
        <w:t>когато</w:t>
      </w:r>
      <w:proofErr w:type="spellEnd"/>
      <w:proofErr w:type="gram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определяне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изпълнител</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 xml:space="preserve">;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w:t>
      </w:r>
      <w:proofErr w:type="spellStart"/>
      <w:r w:rsidRPr="00D435D4">
        <w:rPr>
          <w:rStyle w:val="alt2"/>
          <w:sz w:val="24"/>
          <w:szCs w:val="24"/>
          <w:specVanish w:val="0"/>
        </w:rPr>
        <w:t>друго</w:t>
      </w:r>
      <w:proofErr w:type="spellEnd"/>
      <w:r w:rsidRPr="00D435D4">
        <w:rPr>
          <w:rStyle w:val="alt2"/>
          <w:sz w:val="24"/>
          <w:szCs w:val="24"/>
          <w:specVanish w:val="0"/>
        </w:rPr>
        <w:t xml:space="preserve"> </w:t>
      </w:r>
      <w:proofErr w:type="spellStart"/>
      <w:r w:rsidRPr="00D435D4">
        <w:rPr>
          <w:rStyle w:val="alt2"/>
          <w:sz w:val="24"/>
          <w:szCs w:val="24"/>
          <w:specVanish w:val="0"/>
        </w:rPr>
        <w:t>решение</w:t>
      </w:r>
      <w:proofErr w:type="spellEnd"/>
      <w:r w:rsidRPr="00D435D4">
        <w:rPr>
          <w:rStyle w:val="alt2"/>
          <w:sz w:val="24"/>
          <w:szCs w:val="24"/>
          <w:specVanish w:val="0"/>
        </w:rPr>
        <w:t xml:space="preserve">, </w:t>
      </w:r>
      <w:proofErr w:type="spellStart"/>
      <w:r w:rsidRPr="00D435D4">
        <w:rPr>
          <w:rStyle w:val="alt2"/>
          <w:sz w:val="24"/>
          <w:szCs w:val="24"/>
          <w:specVanish w:val="0"/>
        </w:rPr>
        <w:t>действие</w:t>
      </w:r>
      <w:proofErr w:type="spellEnd"/>
      <w:r w:rsidRPr="00D435D4">
        <w:rPr>
          <w:rStyle w:val="alt2"/>
          <w:sz w:val="24"/>
          <w:szCs w:val="24"/>
          <w:specVanish w:val="0"/>
        </w:rPr>
        <w:t xml:space="preserve"> </w:t>
      </w:r>
      <w:proofErr w:type="spellStart"/>
      <w:r w:rsidRPr="00D435D4">
        <w:rPr>
          <w:rStyle w:val="alt2"/>
          <w:sz w:val="24"/>
          <w:szCs w:val="24"/>
          <w:specVanish w:val="0"/>
        </w:rPr>
        <w:t>или</w:t>
      </w:r>
      <w:proofErr w:type="spellEnd"/>
      <w:r w:rsidRPr="00D435D4">
        <w:rPr>
          <w:rStyle w:val="alt2"/>
          <w:sz w:val="24"/>
          <w:szCs w:val="24"/>
          <w:specVanish w:val="0"/>
        </w:rPr>
        <w:t xml:space="preserve"> </w:t>
      </w:r>
      <w:proofErr w:type="spellStart"/>
      <w:r w:rsidRPr="00D435D4">
        <w:rPr>
          <w:rStyle w:val="alt2"/>
          <w:sz w:val="24"/>
          <w:szCs w:val="24"/>
          <w:specVanish w:val="0"/>
        </w:rPr>
        <w:t>бездействие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възложителя</w:t>
      </w:r>
      <w:proofErr w:type="spellEnd"/>
      <w:r w:rsidRPr="00D435D4">
        <w:rPr>
          <w:rStyle w:val="alt2"/>
          <w:sz w:val="24"/>
          <w:szCs w:val="24"/>
          <w:specVanish w:val="0"/>
        </w:rPr>
        <w:t xml:space="preserve"> и е </w:t>
      </w:r>
      <w:proofErr w:type="spellStart"/>
      <w:r w:rsidRPr="00D435D4">
        <w:rPr>
          <w:rStyle w:val="alt2"/>
          <w:sz w:val="24"/>
          <w:szCs w:val="24"/>
          <w:specVanish w:val="0"/>
        </w:rPr>
        <w:t>наложена</w:t>
      </w:r>
      <w:proofErr w:type="spellEnd"/>
      <w:r w:rsidRPr="00D435D4">
        <w:rPr>
          <w:rStyle w:val="alt2"/>
          <w:sz w:val="24"/>
          <w:szCs w:val="24"/>
          <w:specVanish w:val="0"/>
        </w:rPr>
        <w:t xml:space="preserve"> </w:t>
      </w:r>
      <w:proofErr w:type="spellStart"/>
      <w:r w:rsidRPr="00D435D4">
        <w:rPr>
          <w:rStyle w:val="alt2"/>
          <w:sz w:val="24"/>
          <w:szCs w:val="24"/>
          <w:specVanish w:val="0"/>
        </w:rPr>
        <w:t>временна</w:t>
      </w:r>
      <w:proofErr w:type="spellEnd"/>
      <w:r w:rsidRPr="00D435D4">
        <w:rPr>
          <w:rStyle w:val="alt2"/>
          <w:sz w:val="24"/>
          <w:szCs w:val="24"/>
          <w:specVanish w:val="0"/>
        </w:rPr>
        <w:t xml:space="preserve"> </w:t>
      </w:r>
      <w:proofErr w:type="spellStart"/>
      <w:r w:rsidRPr="00D435D4">
        <w:rPr>
          <w:rStyle w:val="alt2"/>
          <w:sz w:val="24"/>
          <w:szCs w:val="24"/>
          <w:specVanish w:val="0"/>
        </w:rPr>
        <w:t>мярка</w:t>
      </w:r>
      <w:proofErr w:type="spellEnd"/>
      <w:r w:rsidRPr="00D435D4">
        <w:rPr>
          <w:rStyle w:val="alt2"/>
          <w:sz w:val="24"/>
          <w:szCs w:val="24"/>
          <w:specVanish w:val="0"/>
        </w:rPr>
        <w:t xml:space="preserve"> „</w:t>
      </w:r>
      <w:proofErr w:type="spellStart"/>
      <w:r w:rsidRPr="00D435D4">
        <w:rPr>
          <w:rStyle w:val="alt2"/>
          <w:sz w:val="24"/>
          <w:szCs w:val="24"/>
          <w:specVanish w:val="0"/>
        </w:rPr>
        <w:t>спиране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възникване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наличието</w:t>
      </w:r>
      <w:proofErr w:type="spellEnd"/>
      <w:r w:rsidR="00915838" w:rsidRPr="00D435D4">
        <w:rPr>
          <w:sz w:val="24"/>
          <w:szCs w:val="24"/>
        </w:rPr>
        <w:t xml:space="preserve"> </w:t>
      </w:r>
      <w:proofErr w:type="spellStart"/>
      <w:r w:rsidR="00915838" w:rsidRPr="00D435D4">
        <w:rPr>
          <w:sz w:val="24"/>
          <w:szCs w:val="24"/>
        </w:rPr>
        <w:t>му</w:t>
      </w:r>
      <w:proofErr w:type="spellEnd"/>
      <w:r w:rsidR="00915838" w:rsidRPr="00D435D4">
        <w:rPr>
          <w:sz w:val="24"/>
          <w:szCs w:val="24"/>
        </w:rPr>
        <w:t>.</w:t>
      </w:r>
      <w:proofErr w:type="gramEnd"/>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отпадане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обстоятелството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това</w:t>
      </w:r>
      <w:proofErr w:type="spellEnd"/>
      <w:r w:rsidR="00915838" w:rsidRPr="00D435D4">
        <w:rPr>
          <w:sz w:val="24"/>
          <w:szCs w:val="24"/>
        </w:rPr>
        <w:t>.</w:t>
      </w:r>
      <w:proofErr w:type="gramEnd"/>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Изпълнението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инвестицията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одобрения</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проект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трябва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започне</w:t>
      </w:r>
      <w:proofErr w:type="spellEnd"/>
      <w:r w:rsidR="00915838" w:rsidRPr="00D435D4">
        <w:rPr>
          <w:sz w:val="24"/>
          <w:szCs w:val="24"/>
          <w:shd w:val="clear" w:color="auto" w:fill="FEFEFE"/>
        </w:rPr>
        <w:t xml:space="preserve"> в </w:t>
      </w:r>
      <w:proofErr w:type="spellStart"/>
      <w:r w:rsidR="00915838" w:rsidRPr="00D435D4">
        <w:rPr>
          <w:sz w:val="24"/>
          <w:szCs w:val="24"/>
          <w:shd w:val="clear" w:color="auto" w:fill="FEFEFE"/>
        </w:rPr>
        <w:t>срок</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шест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месеца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сключването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допълнително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споразумение</w:t>
      </w:r>
      <w:proofErr w:type="spellEnd"/>
      <w:r w:rsidR="00915838" w:rsidRPr="00D435D4">
        <w:rPr>
          <w:sz w:val="24"/>
          <w:szCs w:val="24"/>
          <w:shd w:val="clear" w:color="auto" w:fill="FEFEFE"/>
        </w:rPr>
        <w:t xml:space="preserve"> с </w:t>
      </w:r>
      <w:r w:rsidR="00915838" w:rsidRPr="00D435D4">
        <w:rPr>
          <w:b/>
          <w:sz w:val="24"/>
          <w:szCs w:val="24"/>
          <w:shd w:val="clear" w:color="auto" w:fill="FEFEFE"/>
        </w:rPr>
        <w:t>ФОНДА</w:t>
      </w:r>
      <w:r w:rsidR="00915838" w:rsidRPr="00D435D4">
        <w:rPr>
          <w:sz w:val="24"/>
          <w:szCs w:val="24"/>
          <w:shd w:val="clear" w:color="auto" w:fill="FEFEFE"/>
        </w:rPr>
        <w:t xml:space="preserve"> </w:t>
      </w:r>
      <w:proofErr w:type="spellStart"/>
      <w:r w:rsidR="00915838" w:rsidRPr="00D435D4">
        <w:rPr>
          <w:sz w:val="24"/>
          <w:szCs w:val="24"/>
          <w:shd w:val="clear" w:color="auto" w:fill="FEFEFE"/>
        </w:rPr>
        <w:t>към</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този</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договор</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вписване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избраните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изпълнители</w:t>
      </w:r>
      <w:proofErr w:type="spellEnd"/>
      <w:r w:rsidR="00915838" w:rsidRPr="00D435D4">
        <w:rPr>
          <w:sz w:val="24"/>
          <w:szCs w:val="24"/>
          <w:shd w:val="clear" w:color="auto" w:fill="FEFEFE"/>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разходите</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00915838" w:rsidRPr="00D435D4">
        <w:rPr>
          <w:rFonts w:cs="Times New Roman"/>
          <w:sz w:val="24"/>
          <w:szCs w:val="24"/>
          <w:shd w:val="clear" w:color="auto" w:fill="FEFEFE"/>
          <w:lang w:val="bg-BG"/>
        </w:rPr>
        <w:t>фитосанитарните</w:t>
      </w:r>
      <w:proofErr w:type="spellEnd"/>
      <w:r w:rsidR="00915838" w:rsidRPr="00D435D4">
        <w:rPr>
          <w:rFonts w:cs="Times New Roman"/>
          <w:sz w:val="24"/>
          <w:szCs w:val="24"/>
          <w:shd w:val="clear" w:color="auto" w:fill="FEFEFE"/>
          <w:lang w:val="bg-BG"/>
        </w:rPr>
        <w:t xml:space="preserve">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a9"/>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proofErr w:type="spellStart"/>
      <w:r w:rsidR="00915838" w:rsidRPr="00D435D4">
        <w:rPr>
          <w:szCs w:val="24"/>
          <w:shd w:val="clear" w:color="auto" w:fill="FEFEFE"/>
          <w:lang w:val="ru-RU"/>
        </w:rPr>
        <w:t>длъжен</w:t>
      </w:r>
      <w:proofErr w:type="spellEnd"/>
      <w:r w:rsidR="00915838" w:rsidRPr="00D435D4">
        <w:rPr>
          <w:szCs w:val="24"/>
          <w:shd w:val="clear" w:color="auto" w:fill="FEFEFE"/>
          <w:lang w:val="ru-RU"/>
        </w:rPr>
        <w:t xml:space="preserve"> да </w:t>
      </w:r>
      <w:proofErr w:type="spellStart"/>
      <w:r w:rsidR="00915838" w:rsidRPr="00D435D4">
        <w:rPr>
          <w:szCs w:val="24"/>
          <w:shd w:val="clear" w:color="auto" w:fill="FEFEFE"/>
          <w:lang w:val="ru-RU"/>
        </w:rPr>
        <w:t>спазва</w:t>
      </w:r>
      <w:proofErr w:type="spellEnd"/>
      <w:r w:rsidR="00915838" w:rsidRPr="00D435D4">
        <w:rPr>
          <w:szCs w:val="24"/>
          <w:shd w:val="clear" w:color="auto" w:fill="FEFEFE"/>
          <w:lang w:val="ru-RU"/>
        </w:rPr>
        <w:t xml:space="preserve">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w:t>
      </w:r>
      <w:proofErr w:type="spellStart"/>
      <w:r w:rsidR="00915838" w:rsidRPr="00D435D4">
        <w:rPr>
          <w:i/>
          <w:sz w:val="22"/>
          <w:shd w:val="clear" w:color="auto" w:fill="FEFEFE"/>
          <w:lang w:val="ru-RU"/>
        </w:rPr>
        <w:t>посочва</w:t>
      </w:r>
      <w:proofErr w:type="spellEnd"/>
      <w:r w:rsidR="00915838" w:rsidRPr="00D435D4">
        <w:rPr>
          <w:i/>
          <w:sz w:val="22"/>
          <w:shd w:val="clear" w:color="auto" w:fill="FEFEFE"/>
          <w:lang w:val="ru-RU"/>
        </w:rPr>
        <w:t xml:space="preserve"> се </w:t>
      </w:r>
      <w:r w:rsidR="00915838" w:rsidRPr="00D435D4">
        <w:rPr>
          <w:i/>
          <w:sz w:val="22"/>
          <w:szCs w:val="24"/>
          <w:shd w:val="clear" w:color="auto" w:fill="FEFEFE"/>
          <w:lang w:val="bg-BG"/>
        </w:rPr>
        <w:t>един от двата периода: т</w:t>
      </w:r>
      <w:proofErr w:type="spellStart"/>
      <w:r w:rsidR="00915838" w:rsidRPr="00D435D4">
        <w:rPr>
          <w:i/>
          <w:sz w:val="22"/>
          <w:shd w:val="clear" w:color="auto" w:fill="FEFEFE"/>
          <w:lang w:val="ru-RU"/>
        </w:rPr>
        <w:t>ри</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години</w:t>
      </w:r>
      <w:proofErr w:type="spellEnd"/>
      <w:r w:rsidR="00915838" w:rsidRPr="00D435D4">
        <w:rPr>
          <w:i/>
          <w:sz w:val="22"/>
          <w:shd w:val="clear" w:color="auto" w:fill="FEFEFE"/>
          <w:lang w:val="ru-RU"/>
        </w:rPr>
        <w:t xml:space="preserve"> от </w:t>
      </w:r>
      <w:proofErr w:type="spellStart"/>
      <w:r w:rsidR="00915838" w:rsidRPr="00D435D4">
        <w:rPr>
          <w:i/>
          <w:sz w:val="22"/>
          <w:shd w:val="clear" w:color="auto" w:fill="FEFEFE"/>
          <w:lang w:val="ru-RU"/>
        </w:rPr>
        <w:t>датата</w:t>
      </w:r>
      <w:proofErr w:type="spellEnd"/>
      <w:r w:rsidR="00915838" w:rsidRPr="00D435D4">
        <w:rPr>
          <w:i/>
          <w:sz w:val="22"/>
          <w:shd w:val="clear" w:color="auto" w:fill="FEFEFE"/>
          <w:lang w:val="ru-RU"/>
        </w:rPr>
        <w:t xml:space="preserve"> на </w:t>
      </w:r>
      <w:proofErr w:type="spellStart"/>
      <w:r w:rsidR="00915838" w:rsidRPr="00D435D4">
        <w:rPr>
          <w:i/>
          <w:sz w:val="22"/>
          <w:shd w:val="clear" w:color="auto" w:fill="FEFEFE"/>
          <w:lang w:val="ru-RU"/>
        </w:rPr>
        <w:t>получаване</w:t>
      </w:r>
      <w:proofErr w:type="spellEnd"/>
      <w:r w:rsidR="00915838" w:rsidRPr="00D435D4">
        <w:rPr>
          <w:i/>
          <w:sz w:val="22"/>
          <w:shd w:val="clear" w:color="auto" w:fill="FEFEFE"/>
          <w:lang w:val="ru-RU"/>
        </w:rPr>
        <w:t xml:space="preserve"> на </w:t>
      </w:r>
      <w:proofErr w:type="spellStart"/>
      <w:r w:rsidR="00915838" w:rsidRPr="00D435D4">
        <w:rPr>
          <w:i/>
          <w:sz w:val="22"/>
          <w:shd w:val="clear" w:color="auto" w:fill="FEFEFE"/>
          <w:lang w:val="ru-RU"/>
        </w:rPr>
        <w:t>окончателното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плащане</w:t>
      </w:r>
      <w:proofErr w:type="spellEnd"/>
      <w:r w:rsidR="00915838" w:rsidRPr="00D435D4">
        <w:rPr>
          <w:i/>
          <w:sz w:val="22"/>
          <w:shd w:val="clear" w:color="auto" w:fill="FEFEFE"/>
          <w:lang w:val="ru-RU"/>
        </w:rPr>
        <w:t xml:space="preserve"> – </w:t>
      </w:r>
      <w:proofErr w:type="spellStart"/>
      <w:r w:rsidR="00915838" w:rsidRPr="00D435D4">
        <w:rPr>
          <w:i/>
          <w:sz w:val="22"/>
          <w:shd w:val="clear" w:color="auto" w:fill="FEFEFE"/>
          <w:lang w:val="ru-RU"/>
        </w:rPr>
        <w:t>когато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бенефициентът</w:t>
      </w:r>
      <w:proofErr w:type="spellEnd"/>
      <w:r w:rsidR="00915838" w:rsidRPr="00D435D4">
        <w:rPr>
          <w:i/>
          <w:sz w:val="22"/>
          <w:shd w:val="clear" w:color="auto" w:fill="FEFEFE"/>
          <w:lang w:val="ru-RU"/>
        </w:rPr>
        <w:t xml:space="preserve"> е микр</w:t>
      </w:r>
      <w:proofErr w:type="gramStart"/>
      <w:r w:rsidR="00915838" w:rsidRPr="00D435D4">
        <w:rPr>
          <w:i/>
          <w:sz w:val="22"/>
          <w:shd w:val="clear" w:color="auto" w:fill="FEFEFE"/>
          <w:lang w:val="ru-RU"/>
        </w:rPr>
        <w:t>о-</w:t>
      </w:r>
      <w:proofErr w:type="gram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малко</w:t>
      </w:r>
      <w:proofErr w:type="spellEnd"/>
      <w:r w:rsidR="00915838" w:rsidRPr="00D435D4">
        <w:rPr>
          <w:i/>
          <w:sz w:val="22"/>
          <w:shd w:val="clear" w:color="auto" w:fill="FEFEFE"/>
          <w:lang w:val="ru-RU"/>
        </w:rPr>
        <w:t xml:space="preserve"> или </w:t>
      </w:r>
      <w:proofErr w:type="spellStart"/>
      <w:r w:rsidR="00915838" w:rsidRPr="00D435D4">
        <w:rPr>
          <w:i/>
          <w:sz w:val="22"/>
          <w:shd w:val="clear" w:color="auto" w:fill="FEFEFE"/>
          <w:lang w:val="ru-RU"/>
        </w:rPr>
        <w:t>средно</w:t>
      </w:r>
      <w:proofErr w:type="spellEnd"/>
      <w:r w:rsidR="00915838" w:rsidRPr="00D435D4">
        <w:rPr>
          <w:i/>
          <w:sz w:val="22"/>
          <w:shd w:val="clear" w:color="auto" w:fill="FEFEFE"/>
          <w:lang w:val="ru-RU"/>
        </w:rPr>
        <w:t xml:space="preserve">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w:t>
      </w:r>
      <w:proofErr w:type="spellStart"/>
      <w:r w:rsidR="00915838" w:rsidRPr="00D435D4">
        <w:rPr>
          <w:i/>
          <w:sz w:val="22"/>
          <w:shd w:val="clear" w:color="auto" w:fill="FEFEFE"/>
          <w:lang w:val="ru-RU"/>
        </w:rPr>
        <w:t>години</w:t>
      </w:r>
      <w:proofErr w:type="spellEnd"/>
      <w:r w:rsidR="00915838" w:rsidRPr="00D435D4">
        <w:rPr>
          <w:i/>
          <w:sz w:val="22"/>
          <w:shd w:val="clear" w:color="auto" w:fill="FEFEFE"/>
          <w:lang w:val="ru-RU"/>
        </w:rPr>
        <w:t xml:space="preserve"> от </w:t>
      </w:r>
      <w:proofErr w:type="spellStart"/>
      <w:r w:rsidR="00915838" w:rsidRPr="00D435D4">
        <w:rPr>
          <w:i/>
          <w:sz w:val="22"/>
          <w:shd w:val="clear" w:color="auto" w:fill="FEFEFE"/>
          <w:lang w:val="ru-RU"/>
        </w:rPr>
        <w:t>датата</w:t>
      </w:r>
      <w:proofErr w:type="spellEnd"/>
      <w:r w:rsidR="00915838" w:rsidRPr="00D435D4">
        <w:rPr>
          <w:i/>
          <w:sz w:val="22"/>
          <w:shd w:val="clear" w:color="auto" w:fill="FEFEFE"/>
          <w:lang w:val="ru-RU"/>
        </w:rPr>
        <w:t xml:space="preserve"> на </w:t>
      </w:r>
      <w:proofErr w:type="spellStart"/>
      <w:r w:rsidR="00915838" w:rsidRPr="00D435D4">
        <w:rPr>
          <w:i/>
          <w:sz w:val="22"/>
          <w:shd w:val="clear" w:color="auto" w:fill="FEFEFE"/>
          <w:lang w:val="ru-RU"/>
        </w:rPr>
        <w:t>окончателното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плащане</w:t>
      </w:r>
      <w:proofErr w:type="spellEnd"/>
      <w:r w:rsidR="00915838" w:rsidRPr="00D435D4">
        <w:rPr>
          <w:i/>
          <w:sz w:val="22"/>
          <w:shd w:val="clear" w:color="auto" w:fill="FEFEFE"/>
          <w:lang w:val="ru-RU"/>
        </w:rPr>
        <w:t xml:space="preserve"> – </w:t>
      </w:r>
      <w:proofErr w:type="spellStart"/>
      <w:r w:rsidR="00915838" w:rsidRPr="00D435D4">
        <w:rPr>
          <w:i/>
          <w:sz w:val="22"/>
          <w:shd w:val="clear" w:color="auto" w:fill="FEFEFE"/>
          <w:lang w:val="ru-RU"/>
        </w:rPr>
        <w:t>когато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бенефициентът</w:t>
      </w:r>
      <w:proofErr w:type="spellEnd"/>
      <w:r w:rsidR="00915838" w:rsidRPr="00D435D4">
        <w:rPr>
          <w:i/>
          <w:sz w:val="22"/>
          <w:shd w:val="clear" w:color="auto" w:fill="FEFEFE"/>
          <w:lang w:val="ru-RU"/>
        </w:rPr>
        <w:t xml:space="preserve"> е </w:t>
      </w:r>
      <w:proofErr w:type="spellStart"/>
      <w:r w:rsidR="00915838" w:rsidRPr="00D435D4">
        <w:rPr>
          <w:i/>
          <w:sz w:val="22"/>
          <w:shd w:val="clear" w:color="auto" w:fill="FEFEFE"/>
          <w:lang w:val="ru-RU"/>
        </w:rPr>
        <w:t>голямо</w:t>
      </w:r>
      <w:proofErr w:type="spellEnd"/>
      <w:r w:rsidR="00915838" w:rsidRPr="00D435D4">
        <w:rPr>
          <w:i/>
          <w:sz w:val="22"/>
          <w:shd w:val="clear" w:color="auto" w:fill="FEFEFE"/>
          <w:lang w:val="ru-RU"/>
        </w:rPr>
        <w:t xml:space="preserve">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w:t>
      </w:r>
      <w:proofErr w:type="spellStart"/>
      <w:r w:rsidRPr="00D435D4">
        <w:rPr>
          <w:rFonts w:cs="Times New Roman"/>
          <w:sz w:val="24"/>
          <w:szCs w:val="24"/>
          <w:lang w:val="bg-BG"/>
        </w:rPr>
        <w:t>последващ</w:t>
      </w:r>
      <w:proofErr w:type="spellEnd"/>
      <w:r w:rsidRPr="00D435D4">
        <w:rPr>
          <w:rFonts w:cs="Times New Roman"/>
          <w:sz w:val="24"/>
          <w:szCs w:val="24"/>
          <w:lang w:val="bg-BG"/>
        </w:rPr>
        <w:t xml:space="preserve">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w:t>
      </w:r>
      <w:proofErr w:type="spellStart"/>
      <w:r w:rsidRPr="00D435D4">
        <w:rPr>
          <w:rFonts w:cs="Times New Roman"/>
          <w:szCs w:val="24"/>
          <w:lang w:val="ru-RU"/>
        </w:rPr>
        <w:t>представените</w:t>
      </w:r>
      <w:proofErr w:type="spellEnd"/>
      <w:r w:rsidRPr="00D435D4">
        <w:rPr>
          <w:rFonts w:cs="Times New Roman"/>
          <w:szCs w:val="24"/>
          <w:lang w:val="ru-RU"/>
        </w:rPr>
        <w:t xml:space="preserve"> </w:t>
      </w:r>
      <w:proofErr w:type="spellStart"/>
      <w:r w:rsidRPr="00D435D4">
        <w:rPr>
          <w:rFonts w:cs="Times New Roman"/>
          <w:szCs w:val="24"/>
          <w:lang w:val="ru-RU"/>
        </w:rPr>
        <w:t>документи</w:t>
      </w:r>
      <w:proofErr w:type="spellEnd"/>
      <w:r w:rsidRPr="00D435D4">
        <w:rPr>
          <w:rFonts w:cs="Times New Roman"/>
          <w:szCs w:val="24"/>
          <w:lang w:val="ru-RU"/>
        </w:rPr>
        <w:t xml:space="preserve">, </w:t>
      </w:r>
      <w:proofErr w:type="spellStart"/>
      <w:r w:rsidRPr="00D435D4">
        <w:rPr>
          <w:rFonts w:cs="Times New Roman"/>
          <w:szCs w:val="24"/>
          <w:lang w:val="ru-RU"/>
        </w:rPr>
        <w:t>заявените</w:t>
      </w:r>
      <w:proofErr w:type="spellEnd"/>
      <w:r w:rsidRPr="00D435D4">
        <w:rPr>
          <w:rFonts w:cs="Times New Roman"/>
          <w:szCs w:val="24"/>
          <w:lang w:val="ru-RU"/>
        </w:rPr>
        <w:t xml:space="preserve"> </w:t>
      </w:r>
      <w:proofErr w:type="spellStart"/>
      <w:r w:rsidRPr="00D435D4">
        <w:rPr>
          <w:rFonts w:cs="Times New Roman"/>
          <w:szCs w:val="24"/>
          <w:lang w:val="ru-RU"/>
        </w:rPr>
        <w:t>данни</w:t>
      </w:r>
      <w:proofErr w:type="spellEnd"/>
      <w:r w:rsidRPr="00D435D4">
        <w:rPr>
          <w:rFonts w:cs="Times New Roman"/>
          <w:szCs w:val="24"/>
          <w:lang w:val="ru-RU"/>
        </w:rPr>
        <w:t xml:space="preserve"> и </w:t>
      </w:r>
      <w:proofErr w:type="spellStart"/>
      <w:r w:rsidRPr="00D435D4">
        <w:rPr>
          <w:rFonts w:cs="Times New Roman"/>
          <w:szCs w:val="24"/>
          <w:lang w:val="ru-RU"/>
        </w:rPr>
        <w:t>други</w:t>
      </w:r>
      <w:proofErr w:type="spellEnd"/>
      <w:r w:rsidRPr="00D435D4">
        <w:rPr>
          <w:rFonts w:cs="Times New Roman"/>
          <w:szCs w:val="24"/>
          <w:lang w:val="ru-RU"/>
        </w:rPr>
        <w:t xml:space="preserve"> </w:t>
      </w:r>
      <w:proofErr w:type="spellStart"/>
      <w:r w:rsidRPr="00D435D4">
        <w:rPr>
          <w:rFonts w:cs="Times New Roman"/>
          <w:szCs w:val="24"/>
          <w:lang w:val="ru-RU"/>
        </w:rPr>
        <w:t>обстоятелства</w:t>
      </w:r>
      <w:proofErr w:type="spellEnd"/>
      <w:r w:rsidRPr="00D435D4">
        <w:rPr>
          <w:rFonts w:cs="Times New Roman"/>
          <w:szCs w:val="24"/>
          <w:lang w:val="ru-RU"/>
        </w:rPr>
        <w:t xml:space="preserve">, </w:t>
      </w:r>
      <w:proofErr w:type="spellStart"/>
      <w:r w:rsidRPr="00D435D4">
        <w:rPr>
          <w:rFonts w:cs="Times New Roman"/>
          <w:szCs w:val="24"/>
          <w:lang w:val="ru-RU"/>
        </w:rPr>
        <w:t>свързани</w:t>
      </w:r>
      <w:proofErr w:type="spellEnd"/>
      <w:r w:rsidRPr="00D435D4">
        <w:rPr>
          <w:rFonts w:cs="Times New Roman"/>
          <w:szCs w:val="24"/>
          <w:lang w:val="ru-RU"/>
        </w:rPr>
        <w:t xml:space="preserve"> с </w:t>
      </w:r>
      <w:proofErr w:type="spellStart"/>
      <w:r w:rsidRPr="00D435D4">
        <w:rPr>
          <w:rFonts w:cs="Times New Roman"/>
          <w:szCs w:val="24"/>
          <w:lang w:val="ru-RU"/>
        </w:rPr>
        <w:t>искането</w:t>
      </w:r>
      <w:proofErr w:type="spellEnd"/>
      <w:r w:rsidRPr="00D435D4">
        <w:rPr>
          <w:rFonts w:cs="Times New Roman"/>
          <w:szCs w:val="24"/>
          <w:lang w:val="ru-RU"/>
        </w:rPr>
        <w:t xml:space="preserve"> за </w:t>
      </w:r>
      <w:proofErr w:type="spellStart"/>
      <w:r w:rsidRPr="00D435D4">
        <w:rPr>
          <w:rFonts w:cs="Times New Roman"/>
          <w:szCs w:val="24"/>
          <w:lang w:val="ru-RU"/>
        </w:rPr>
        <w:t>плащане</w:t>
      </w:r>
      <w:proofErr w:type="spellEnd"/>
      <w:r w:rsidRPr="00D435D4">
        <w:rPr>
          <w:rFonts w:cs="Times New Roman"/>
          <w:szCs w:val="24"/>
          <w:lang w:val="ru-RU"/>
        </w:rPr>
        <w:t xml:space="preserve">, </w:t>
      </w:r>
      <w:proofErr w:type="spellStart"/>
      <w:r w:rsidRPr="00D435D4">
        <w:rPr>
          <w:rFonts w:cs="Times New Roman"/>
          <w:szCs w:val="24"/>
          <w:lang w:val="ru-RU"/>
        </w:rPr>
        <w:t>включително</w:t>
      </w:r>
      <w:proofErr w:type="spellEnd"/>
      <w:r w:rsidRPr="00D435D4">
        <w:rPr>
          <w:rFonts w:cs="Times New Roman"/>
          <w:szCs w:val="24"/>
          <w:lang w:val="ru-RU"/>
        </w:rPr>
        <w:t xml:space="preserve"> посещения на </w:t>
      </w:r>
      <w:proofErr w:type="spellStart"/>
      <w:r w:rsidRPr="00D435D4">
        <w:rPr>
          <w:rFonts w:cs="Times New Roman"/>
          <w:szCs w:val="24"/>
          <w:lang w:val="ru-RU"/>
        </w:rPr>
        <w:t>място</w:t>
      </w:r>
      <w:proofErr w:type="spellEnd"/>
      <w:r w:rsidRPr="00D435D4">
        <w:rPr>
          <w:rFonts w:cs="Times New Roman"/>
          <w:szCs w:val="24"/>
          <w:lang w:val="ru-RU"/>
        </w:rPr>
        <w:t xml:space="preserve">;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proofErr w:type="gramStart"/>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w:t>
      </w:r>
      <w:proofErr w:type="gramEnd"/>
      <w:r w:rsidRPr="00D435D4">
        <w:rPr>
          <w:rFonts w:cs="Times New Roman"/>
          <w:szCs w:val="24"/>
          <w:lang w:val="bg-BG"/>
        </w:rPr>
        <w:t xml:space="preserve">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xml:space="preserve">, </w:t>
      </w:r>
      <w:proofErr w:type="spellStart"/>
      <w:r w:rsidRPr="00D435D4">
        <w:rPr>
          <w:iCs/>
          <w:szCs w:val="24"/>
          <w:lang w:val="bg-BG"/>
        </w:rPr>
        <w:t>оправомощен</w:t>
      </w:r>
      <w:proofErr w:type="spellEnd"/>
      <w:r w:rsidRPr="00D435D4">
        <w:rPr>
          <w:iCs/>
          <w:szCs w:val="24"/>
          <w:lang w:val="bg-BG"/>
        </w:rPr>
        <w:t xml:space="preserve"> контролен орган, </w:t>
      </w:r>
      <w:proofErr w:type="spellStart"/>
      <w:r w:rsidRPr="00D435D4">
        <w:rPr>
          <w:iCs/>
          <w:szCs w:val="24"/>
          <w:lang w:val="bg-BG"/>
        </w:rPr>
        <w:t>одитни</w:t>
      </w:r>
      <w:proofErr w:type="spellEnd"/>
      <w:r w:rsidRPr="00D435D4">
        <w:rPr>
          <w:iCs/>
          <w:szCs w:val="24"/>
          <w:lang w:val="bg-BG"/>
        </w:rPr>
        <w:t xml:space="preserve">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w:t>
      </w:r>
      <w:proofErr w:type="spellStart"/>
      <w:r w:rsidRPr="00D435D4">
        <w:rPr>
          <w:szCs w:val="24"/>
          <w:shd w:val="clear" w:color="auto" w:fill="FEFEFE"/>
          <w:lang w:val="ru-RU"/>
        </w:rPr>
        <w:t>налага</w:t>
      </w:r>
      <w:proofErr w:type="spellEnd"/>
      <w:r w:rsidRPr="00D435D4">
        <w:rPr>
          <w:szCs w:val="24"/>
          <w:shd w:val="clear" w:color="auto" w:fill="FEFEFE"/>
          <w:lang w:val="ru-RU"/>
        </w:rPr>
        <w:t xml:space="preserve"> финансов</w:t>
      </w:r>
      <w:r w:rsidRPr="00D435D4">
        <w:rPr>
          <w:szCs w:val="24"/>
          <w:shd w:val="clear" w:color="auto" w:fill="FEFEFE"/>
          <w:lang w:val="bg-BG"/>
        </w:rPr>
        <w:t>и</w:t>
      </w:r>
      <w:r w:rsidRPr="00D435D4">
        <w:rPr>
          <w:szCs w:val="24"/>
          <w:shd w:val="clear" w:color="auto" w:fill="FEFEFE"/>
          <w:lang w:val="ru-RU"/>
        </w:rPr>
        <w:t xml:space="preserve"> </w:t>
      </w:r>
      <w:proofErr w:type="spellStart"/>
      <w:r w:rsidRPr="00D435D4">
        <w:rPr>
          <w:szCs w:val="24"/>
          <w:shd w:val="clear" w:color="auto" w:fill="FEFEFE"/>
          <w:lang w:val="ru-RU"/>
        </w:rPr>
        <w:t>корекции</w:t>
      </w:r>
      <w:proofErr w:type="spellEnd"/>
      <w:r w:rsidRPr="00D435D4">
        <w:rPr>
          <w:szCs w:val="24"/>
          <w:shd w:val="clear" w:color="auto" w:fill="FEFEFE"/>
          <w:lang w:val="ru-RU"/>
        </w:rPr>
        <w:t xml:space="preserve">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w:t>
      </w:r>
      <w:proofErr w:type="spellStart"/>
      <w:r w:rsidRPr="00D435D4">
        <w:rPr>
          <w:szCs w:val="24"/>
          <w:shd w:val="clear" w:color="auto" w:fill="FEFEFE"/>
          <w:lang w:val="ru-RU"/>
        </w:rPr>
        <w:t>реда</w:t>
      </w:r>
      <w:proofErr w:type="spellEnd"/>
      <w:r w:rsidRPr="00D435D4">
        <w:rPr>
          <w:szCs w:val="24"/>
          <w:shd w:val="clear" w:color="auto" w:fill="FEFEFE"/>
          <w:lang w:val="ru-RU"/>
        </w:rPr>
        <w:t xml:space="preserve"> на </w:t>
      </w:r>
      <w:bookmarkStart w:id="0" w:name="to_paragraph_id33264205"/>
      <w:bookmarkEnd w:id="0"/>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proofErr w:type="spellStart"/>
      <w:r w:rsidRPr="00D435D4">
        <w:rPr>
          <w:rFonts w:cs="Times New Roman"/>
          <w:lang w:val="ru-RU"/>
        </w:rPr>
        <w:t>риета</w:t>
      </w:r>
      <w:proofErr w:type="spellEnd"/>
      <w:r w:rsidRPr="00D435D4">
        <w:rPr>
          <w:rFonts w:cs="Times New Roman"/>
          <w:lang w:val="ru-RU"/>
        </w:rPr>
        <w:t xml:space="preserve"> с </w:t>
      </w:r>
      <w:hyperlink r:id="rId12" w:history="1">
        <w:r w:rsidRPr="00D435D4">
          <w:rPr>
            <w:rStyle w:val="a5"/>
            <w:rFonts w:cs="Times New Roman"/>
            <w:color w:val="auto"/>
            <w:lang w:val="ru-RU"/>
          </w:rPr>
          <w:t>П</w:t>
        </w:r>
        <w:proofErr w:type="spellStart"/>
        <w:r w:rsidRPr="00D435D4">
          <w:rPr>
            <w:rStyle w:val="a5"/>
            <w:rFonts w:cs="Times New Roman"/>
            <w:color w:val="auto"/>
            <w:lang w:val="bg-BG"/>
          </w:rPr>
          <w:t>остановление</w:t>
        </w:r>
        <w:proofErr w:type="spellEnd"/>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proofErr w:type="spellStart"/>
      <w:r w:rsidRPr="00D435D4">
        <w:rPr>
          <w:rFonts w:cs="Times New Roman"/>
          <w:lang w:val="ru-RU"/>
        </w:rPr>
        <w:t>обн</w:t>
      </w:r>
      <w:proofErr w:type="spellEnd"/>
      <w:r w:rsidRPr="00D435D4">
        <w:rPr>
          <w:rFonts w:cs="Times New Roman"/>
          <w:lang w:val="ru-RU"/>
        </w:rPr>
        <w:t xml:space="preserve">., ДВ, </w:t>
      </w:r>
      <w:hyperlink r:id="rId13" w:history="1">
        <w:proofErr w:type="spellStart"/>
        <w:r w:rsidRPr="00D435D4">
          <w:rPr>
            <w:rStyle w:val="a5"/>
            <w:rFonts w:cs="Times New Roman"/>
            <w:color w:val="auto"/>
            <w:lang w:val="ru-RU"/>
          </w:rPr>
          <w:t>бр</w:t>
        </w:r>
        <w:proofErr w:type="spellEnd"/>
        <w:r w:rsidRPr="00D435D4">
          <w:rPr>
            <w:rStyle w:val="a5"/>
            <w:rFonts w:cs="Times New Roman"/>
            <w:color w:val="auto"/>
            <w:lang w:val="ru-RU"/>
          </w:rPr>
          <w:t>.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proofErr w:type="spellStart"/>
      <w:r w:rsidRPr="00D435D4">
        <w:rPr>
          <w:rFonts w:cs="Times New Roman"/>
          <w:b/>
          <w:bCs/>
          <w:szCs w:val="24"/>
          <w:shd w:val="clear" w:color="auto" w:fill="FEFEFE"/>
          <w:lang w:val="ru-RU"/>
        </w:rPr>
        <w:t>Насоките</w:t>
      </w:r>
      <w:proofErr w:type="spellEnd"/>
      <w:r w:rsidRPr="00D435D4">
        <w:rPr>
          <w:b/>
          <w:bCs/>
          <w:szCs w:val="24"/>
          <w:shd w:val="clear" w:color="auto" w:fill="FEFEFE"/>
          <w:lang w:val="ru-RU"/>
        </w:rPr>
        <w:t xml:space="preserve"> за </w:t>
      </w:r>
      <w:proofErr w:type="spellStart"/>
      <w:r w:rsidRPr="00D435D4">
        <w:rPr>
          <w:b/>
          <w:bCs/>
          <w:szCs w:val="24"/>
          <w:shd w:val="clear" w:color="auto" w:fill="FEFEFE"/>
          <w:lang w:val="ru-RU"/>
        </w:rPr>
        <w:t>определяне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финансови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корекции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които</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трябва</w:t>
      </w:r>
      <w:proofErr w:type="spellEnd"/>
      <w:r w:rsidRPr="00D435D4">
        <w:rPr>
          <w:b/>
          <w:bCs/>
          <w:szCs w:val="24"/>
          <w:shd w:val="clear" w:color="auto" w:fill="FEFEFE"/>
          <w:lang w:val="ru-RU"/>
        </w:rPr>
        <w:t xml:space="preserve"> да </w:t>
      </w:r>
      <w:proofErr w:type="spellStart"/>
      <w:r w:rsidRPr="00D435D4">
        <w:rPr>
          <w:b/>
          <w:bCs/>
          <w:szCs w:val="24"/>
          <w:shd w:val="clear" w:color="auto" w:fill="FEFEFE"/>
          <w:lang w:val="ru-RU"/>
        </w:rPr>
        <w:t>бъдат</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внесени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във</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финансирани</w:t>
      </w:r>
      <w:proofErr w:type="spellEnd"/>
      <w:r w:rsidRPr="00D435D4">
        <w:rPr>
          <w:b/>
          <w:bCs/>
          <w:szCs w:val="24"/>
          <w:shd w:val="clear" w:color="auto" w:fill="FEFEFE"/>
          <w:lang w:val="ru-RU"/>
        </w:rPr>
        <w:t xml:space="preserve"> от </w:t>
      </w:r>
      <w:proofErr w:type="spellStart"/>
      <w:r w:rsidRPr="00D435D4">
        <w:rPr>
          <w:b/>
          <w:bCs/>
          <w:szCs w:val="24"/>
          <w:shd w:val="clear" w:color="auto" w:fill="FEFEFE"/>
          <w:lang w:val="ru-RU"/>
        </w:rPr>
        <w:t>Съюза</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разходи</w:t>
      </w:r>
      <w:proofErr w:type="spellEnd"/>
      <w:r w:rsidRPr="00D435D4">
        <w:rPr>
          <w:b/>
          <w:bCs/>
          <w:szCs w:val="24"/>
          <w:shd w:val="clear" w:color="auto" w:fill="FEFEFE"/>
          <w:lang w:val="ru-RU"/>
        </w:rPr>
        <w:t xml:space="preserve"> в </w:t>
      </w:r>
      <w:proofErr w:type="spellStart"/>
      <w:r w:rsidRPr="00D435D4">
        <w:rPr>
          <w:b/>
          <w:bCs/>
          <w:szCs w:val="24"/>
          <w:shd w:val="clear" w:color="auto" w:fill="FEFEFE"/>
          <w:lang w:val="ru-RU"/>
        </w:rPr>
        <w:t>рамките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споделеното</w:t>
      </w:r>
      <w:proofErr w:type="spellEnd"/>
      <w:r w:rsidRPr="00D435D4">
        <w:rPr>
          <w:b/>
          <w:bCs/>
          <w:szCs w:val="24"/>
          <w:shd w:val="clear" w:color="auto" w:fill="FEFEFE"/>
          <w:lang w:val="ru-RU"/>
        </w:rPr>
        <w:t xml:space="preserve"> управление, в случай на </w:t>
      </w:r>
      <w:proofErr w:type="spellStart"/>
      <w:r w:rsidRPr="00D435D4">
        <w:rPr>
          <w:b/>
          <w:bCs/>
          <w:szCs w:val="24"/>
          <w:shd w:val="clear" w:color="auto" w:fill="FEFEFE"/>
          <w:lang w:val="ru-RU"/>
        </w:rPr>
        <w:t>неспазване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правилата</w:t>
      </w:r>
      <w:proofErr w:type="spellEnd"/>
      <w:r w:rsidRPr="00D435D4">
        <w:rPr>
          <w:b/>
          <w:bCs/>
          <w:szCs w:val="24"/>
          <w:shd w:val="clear" w:color="auto" w:fill="FEFEFE"/>
          <w:lang w:val="ru-RU"/>
        </w:rPr>
        <w:t xml:space="preserve"> за </w:t>
      </w:r>
      <w:proofErr w:type="spellStart"/>
      <w:r w:rsidRPr="00D435D4">
        <w:rPr>
          <w:b/>
          <w:bCs/>
          <w:szCs w:val="24"/>
          <w:shd w:val="clear" w:color="auto" w:fill="FEFEFE"/>
          <w:lang w:val="ru-RU"/>
        </w:rPr>
        <w:t>възлагане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обществени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поръчки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одобрени</w:t>
      </w:r>
      <w:proofErr w:type="spellEnd"/>
      <w:r w:rsidRPr="00D435D4">
        <w:rPr>
          <w:b/>
          <w:bCs/>
          <w:szCs w:val="24"/>
          <w:shd w:val="clear" w:color="auto" w:fill="FEFEFE"/>
          <w:lang w:val="ru-RU"/>
        </w:rPr>
        <w:t xml:space="preserve"> с Решение</w:t>
      </w:r>
      <w:proofErr w:type="gramStart"/>
      <w:r w:rsidRPr="00D435D4">
        <w:rPr>
          <w:b/>
          <w:bCs/>
          <w:szCs w:val="24"/>
          <w:shd w:val="clear" w:color="auto" w:fill="FEFEFE"/>
          <w:lang w:val="ru-RU"/>
        </w:rPr>
        <w:t xml:space="preserve"> С</w:t>
      </w:r>
      <w:proofErr w:type="gramEnd"/>
      <w:r w:rsidRPr="00D435D4">
        <w:rPr>
          <w:b/>
          <w:bCs/>
          <w:szCs w:val="24"/>
          <w:shd w:val="clear" w:color="auto" w:fill="FEFEFE"/>
          <w:lang w:val="ru-RU"/>
        </w:rPr>
        <w:t xml:space="preserve">(2013) 9527 от 19 </w:t>
      </w:r>
      <w:proofErr w:type="spellStart"/>
      <w:r w:rsidRPr="00D435D4">
        <w:rPr>
          <w:b/>
          <w:bCs/>
          <w:szCs w:val="24"/>
          <w:shd w:val="clear" w:color="auto" w:fill="FEFEFE"/>
          <w:lang w:val="ru-RU"/>
        </w:rPr>
        <w:t>декември</w:t>
      </w:r>
      <w:proofErr w:type="spellEnd"/>
      <w:r w:rsidRPr="00D435D4">
        <w:rPr>
          <w:b/>
          <w:bCs/>
          <w:szCs w:val="24"/>
          <w:shd w:val="clear" w:color="auto" w:fill="FEFEFE"/>
          <w:lang w:val="ru-RU"/>
        </w:rPr>
        <w:t xml:space="preserve"> 2013 г. на </w:t>
      </w:r>
      <w:proofErr w:type="spellStart"/>
      <w:r w:rsidRPr="00D435D4">
        <w:rPr>
          <w:b/>
          <w:bCs/>
          <w:szCs w:val="24"/>
          <w:shd w:val="clear" w:color="auto" w:fill="FEFEFE"/>
          <w:lang w:val="ru-RU"/>
        </w:rPr>
        <w:t>Европейската</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комисия</w:t>
      </w:r>
      <w:proofErr w:type="spellEnd"/>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w:t>
      </w:r>
      <w:proofErr w:type="spellStart"/>
      <w:r w:rsidRPr="00D435D4">
        <w:rPr>
          <w:rFonts w:cs="Times New Roman"/>
          <w:sz w:val="24"/>
          <w:szCs w:val="24"/>
          <w:lang w:val="bg-BG"/>
        </w:rPr>
        <w:t>оправомощен</w:t>
      </w:r>
      <w:proofErr w:type="spellEnd"/>
      <w:r w:rsidRPr="00D435D4">
        <w:rPr>
          <w:rFonts w:cs="Times New Roman"/>
          <w:sz w:val="24"/>
          <w:szCs w:val="24"/>
          <w:lang w:val="bg-BG"/>
        </w:rPr>
        <w:t xml:space="preserve"> компетентен орган при осъществяване на предварителна проверка относно </w:t>
      </w:r>
      <w:proofErr w:type="spellStart"/>
      <w:r w:rsidRPr="00D435D4">
        <w:rPr>
          <w:rFonts w:cs="Times New Roman"/>
          <w:sz w:val="24"/>
          <w:szCs w:val="24"/>
          <w:lang w:val="bg-BG"/>
        </w:rPr>
        <w:t>законосъбразността</w:t>
      </w:r>
      <w:proofErr w:type="spellEnd"/>
      <w:r w:rsidRPr="00D435D4">
        <w:rPr>
          <w:rFonts w:cs="Times New Roman"/>
          <w:sz w:val="24"/>
          <w:szCs w:val="24"/>
          <w:lang w:val="bg-BG"/>
        </w:rPr>
        <w:t xml:space="preserve">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 xml:space="preserve">г </w:t>
      </w:r>
      <w:proofErr w:type="spellStart"/>
      <w:r w:rsidRPr="00D435D4">
        <w:rPr>
          <w:rFonts w:cs="Times New Roman"/>
          <w:sz w:val="24"/>
          <w:szCs w:val="24"/>
          <w:lang w:val="bg-BG"/>
        </w:rPr>
        <w:t>оправомощен</w:t>
      </w:r>
      <w:proofErr w:type="spellEnd"/>
      <w:r w:rsidRPr="00D435D4">
        <w:rPr>
          <w:rFonts w:cs="Times New Roman"/>
          <w:sz w:val="24"/>
          <w:szCs w:val="24"/>
          <w:lang w:val="bg-BG"/>
        </w:rPr>
        <w:t xml:space="preserve">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Когато</w:t>
      </w:r>
      <w:proofErr w:type="spellEnd"/>
      <w:r w:rsidRPr="00D435D4">
        <w:rPr>
          <w:rFonts w:cs="Times New Roman"/>
          <w:szCs w:val="24"/>
          <w:shd w:val="clear" w:color="auto" w:fill="FEFEFE"/>
          <w:lang w:val="ru-RU"/>
        </w:rPr>
        <w:t xml:space="preserve">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75CD3" w:rsidRPr="00D435D4">
        <w:rPr>
          <w:rFonts w:cs="Times New Roman"/>
          <w:szCs w:val="24"/>
          <w:shd w:val="clear" w:color="auto" w:fill="FEFEFE"/>
          <w:lang w:val="ru-RU"/>
        </w:rPr>
        <w:t>зтичане</w:t>
      </w:r>
      <w:proofErr w:type="spellEnd"/>
      <w:r w:rsidR="00175CD3"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w:t>
      </w:r>
      <w:proofErr w:type="spellStart"/>
      <w:r w:rsidRPr="00D435D4">
        <w:rPr>
          <w:rFonts w:cs="Times New Roman"/>
          <w:szCs w:val="24"/>
          <w:shd w:val="clear" w:color="auto" w:fill="FEFEFE"/>
          <w:lang w:val="ru-RU"/>
        </w:rPr>
        <w:t>неизпълнението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задължението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бенефициента</w:t>
      </w:r>
      <w:proofErr w:type="spellEnd"/>
      <w:r w:rsidRPr="00D435D4">
        <w:rPr>
          <w:rFonts w:cs="Times New Roman"/>
          <w:szCs w:val="24"/>
          <w:shd w:val="clear" w:color="auto" w:fill="FEFEFE"/>
          <w:lang w:val="ru-RU"/>
        </w:rPr>
        <w:t xml:space="preserve"> по отношение </w:t>
      </w:r>
      <w:proofErr w:type="spellStart"/>
      <w:r w:rsidRPr="00D435D4">
        <w:rPr>
          <w:rFonts w:cs="Times New Roman"/>
          <w:szCs w:val="24"/>
          <w:shd w:val="clear" w:color="auto" w:fill="FEFEFE"/>
          <w:lang w:val="ru-RU"/>
        </w:rPr>
        <w:t>задълженията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включени</w:t>
      </w:r>
      <w:proofErr w:type="spellEnd"/>
      <w:r w:rsidRPr="00D435D4">
        <w:rPr>
          <w:rFonts w:cs="Times New Roman"/>
          <w:szCs w:val="24"/>
          <w:shd w:val="clear" w:color="auto" w:fill="FEFEFE"/>
          <w:lang w:val="ru-RU"/>
        </w:rPr>
        <w:t xml:space="preserve"> в Приложение № 2 </w:t>
      </w:r>
      <w:proofErr w:type="spellStart"/>
      <w:r w:rsidRPr="00D435D4">
        <w:rPr>
          <w:rFonts w:cs="Times New Roman"/>
          <w:szCs w:val="24"/>
          <w:shd w:val="clear" w:color="auto" w:fill="FEFEFE"/>
          <w:lang w:val="ru-RU"/>
        </w:rPr>
        <w:t>съгласно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одобрената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производствена</w:t>
      </w:r>
      <w:proofErr w:type="spellEnd"/>
      <w:r w:rsidRPr="00D435D4">
        <w:rPr>
          <w:rFonts w:cs="Times New Roman"/>
          <w:szCs w:val="24"/>
          <w:shd w:val="clear" w:color="auto" w:fill="FEFEFE"/>
          <w:lang w:val="ru-RU"/>
        </w:rPr>
        <w:t xml:space="preserve"> и </w:t>
      </w:r>
      <w:proofErr w:type="spellStart"/>
      <w:r w:rsidRPr="00D435D4">
        <w:rPr>
          <w:rFonts w:cs="Times New Roman"/>
          <w:szCs w:val="24"/>
          <w:shd w:val="clear" w:color="auto" w:fill="FEFEFE"/>
          <w:lang w:val="ru-RU"/>
        </w:rPr>
        <w:t>търговска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програма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ако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такава</w:t>
      </w:r>
      <w:proofErr w:type="spellEnd"/>
      <w:r w:rsidRPr="00D435D4">
        <w:rPr>
          <w:rFonts w:cs="Times New Roman"/>
          <w:szCs w:val="24"/>
          <w:shd w:val="clear" w:color="auto" w:fill="FEFEFE"/>
          <w:lang w:val="ru-RU"/>
        </w:rPr>
        <w:t xml:space="preserve">) е </w:t>
      </w:r>
      <w:proofErr w:type="spellStart"/>
      <w:r w:rsidRPr="00D435D4">
        <w:rPr>
          <w:rFonts w:cs="Times New Roman"/>
          <w:szCs w:val="24"/>
          <w:shd w:val="clear" w:color="auto" w:fill="FEFEFE"/>
          <w:lang w:val="ru-RU"/>
        </w:rPr>
        <w:t>по-голямо</w:t>
      </w:r>
      <w:proofErr w:type="spellEnd"/>
      <w:r w:rsidRPr="00D435D4">
        <w:rPr>
          <w:rFonts w:cs="Times New Roman"/>
          <w:szCs w:val="24"/>
          <w:shd w:val="clear" w:color="auto" w:fill="FEFEFE"/>
          <w:lang w:val="ru-RU"/>
        </w:rPr>
        <w:t xml:space="preserve"> от 50 на сто от </w:t>
      </w:r>
      <w:proofErr w:type="spellStart"/>
      <w:r w:rsidRPr="00D435D4">
        <w:rPr>
          <w:rFonts w:cs="Times New Roman"/>
          <w:szCs w:val="24"/>
          <w:shd w:val="clear" w:color="auto" w:fill="FEFEFE"/>
          <w:lang w:val="ru-RU"/>
        </w:rPr>
        <w:t>тях</w:t>
      </w:r>
      <w:proofErr w:type="spellEnd"/>
      <w:r w:rsidRPr="00D435D4">
        <w:rPr>
          <w:rFonts w:cs="Times New Roman"/>
          <w:szCs w:val="24"/>
          <w:shd w:val="clear" w:color="auto" w:fill="FEFEFE"/>
          <w:lang w:val="ru-RU"/>
        </w:rPr>
        <w:t xml:space="preserve">, ФОНДЪТ </w:t>
      </w:r>
      <w:proofErr w:type="spellStart"/>
      <w:r w:rsidRPr="00D435D4">
        <w:rPr>
          <w:rFonts w:cs="Times New Roman"/>
          <w:szCs w:val="24"/>
          <w:shd w:val="clear" w:color="auto" w:fill="FEFEFE"/>
          <w:lang w:val="ru-RU"/>
        </w:rPr>
        <w:t>претендира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възстановяване</w:t>
      </w:r>
      <w:proofErr w:type="spellEnd"/>
      <w:r w:rsidRPr="00D435D4">
        <w:rPr>
          <w:rFonts w:cs="Times New Roman"/>
          <w:szCs w:val="24"/>
          <w:shd w:val="clear" w:color="auto" w:fill="FEFEFE"/>
          <w:lang w:val="ru-RU"/>
        </w:rPr>
        <w:t xml:space="preserve"> на</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изплатената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по </w:t>
      </w:r>
      <w:proofErr w:type="spellStart"/>
      <w:r w:rsidRPr="00D435D4">
        <w:rPr>
          <w:rFonts w:cs="Times New Roman"/>
          <w:szCs w:val="24"/>
          <w:shd w:val="clear" w:color="auto" w:fill="FEFEFE"/>
          <w:lang w:val="ru-RU"/>
        </w:rPr>
        <w:t>този</w:t>
      </w:r>
      <w:proofErr w:type="spellEnd"/>
      <w:r w:rsidRPr="00D435D4">
        <w:rPr>
          <w:rFonts w:cs="Times New Roman"/>
          <w:szCs w:val="24"/>
          <w:shd w:val="clear" w:color="auto" w:fill="FEFEFE"/>
          <w:lang w:val="ru-RU"/>
        </w:rPr>
        <w:t xml:space="preserve">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(6)</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се </w:t>
      </w:r>
      <w:proofErr w:type="spellStart"/>
      <w:r w:rsidRPr="00D435D4">
        <w:rPr>
          <w:rFonts w:cs="Times New Roman"/>
          <w:szCs w:val="24"/>
          <w:shd w:val="clear" w:color="auto" w:fill="FEFEFE"/>
          <w:lang w:val="ru-RU"/>
        </w:rPr>
        <w:t>намалява</w:t>
      </w:r>
      <w:proofErr w:type="spellEnd"/>
      <w:r w:rsidRPr="00D435D4">
        <w:rPr>
          <w:rFonts w:cs="Times New Roman"/>
          <w:szCs w:val="24"/>
          <w:shd w:val="clear" w:color="auto" w:fill="FEFEFE"/>
          <w:lang w:val="ru-RU"/>
        </w:rPr>
        <w:t xml:space="preserve"> с размера на </w:t>
      </w:r>
      <w:proofErr w:type="spellStart"/>
      <w:r w:rsidRPr="00D435D4">
        <w:rPr>
          <w:rFonts w:cs="Times New Roman"/>
          <w:szCs w:val="24"/>
          <w:shd w:val="clear" w:color="auto" w:fill="FEFEFE"/>
          <w:lang w:val="ru-RU"/>
        </w:rPr>
        <w:t>генерирания</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нетен</w:t>
      </w:r>
      <w:proofErr w:type="spellEnd"/>
      <w:r w:rsidRPr="00D435D4">
        <w:rPr>
          <w:rFonts w:cs="Times New Roman"/>
          <w:szCs w:val="24"/>
          <w:shd w:val="clear" w:color="auto" w:fill="FEFEFE"/>
          <w:lang w:val="ru-RU"/>
        </w:rPr>
        <w:t xml:space="preserve">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xml:space="preserve">, в случай че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16710" w:rsidRPr="00D435D4">
        <w:rPr>
          <w:rFonts w:cs="Times New Roman"/>
          <w:szCs w:val="24"/>
          <w:shd w:val="clear" w:color="auto" w:fill="FEFEFE"/>
          <w:lang w:val="ru-RU"/>
        </w:rPr>
        <w:t>зтичане</w:t>
      </w:r>
      <w:proofErr w:type="spellEnd"/>
      <w:r w:rsidR="00116710"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се установи, че </w:t>
      </w:r>
      <w:proofErr w:type="spellStart"/>
      <w:r w:rsidRPr="00D435D4">
        <w:rPr>
          <w:rFonts w:cs="Times New Roman"/>
          <w:szCs w:val="24"/>
          <w:shd w:val="clear" w:color="auto" w:fill="FEFEFE"/>
          <w:lang w:val="ru-RU"/>
        </w:rPr>
        <w:t>проектът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генерира</w:t>
      </w:r>
      <w:proofErr w:type="spellEnd"/>
      <w:r w:rsidRPr="00D435D4">
        <w:rPr>
          <w:rFonts w:cs="Times New Roman"/>
          <w:szCs w:val="24"/>
          <w:shd w:val="clear" w:color="auto" w:fill="FEFEFE"/>
          <w:lang w:val="ru-RU"/>
        </w:rPr>
        <w:t xml:space="preserve"> приходи, а </w:t>
      </w:r>
      <w:proofErr w:type="spellStart"/>
      <w:r w:rsidRPr="00D435D4">
        <w:rPr>
          <w:rFonts w:cs="Times New Roman"/>
          <w:szCs w:val="24"/>
          <w:shd w:val="clear" w:color="auto" w:fill="FEFEFE"/>
          <w:lang w:val="ru-RU"/>
        </w:rPr>
        <w:t>интензитетът</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подпомагане</w:t>
      </w:r>
      <w:proofErr w:type="spellEnd"/>
      <w:r w:rsidRPr="00D435D4">
        <w:rPr>
          <w:rFonts w:cs="Times New Roman"/>
          <w:szCs w:val="24"/>
          <w:shd w:val="clear" w:color="auto" w:fill="FEFEFE"/>
          <w:lang w:val="ru-RU"/>
        </w:rPr>
        <w:t xml:space="preserve"> е определен на сто на сто</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w:t>
      </w:r>
      <w:proofErr w:type="spellEnd"/>
      <w:r w:rsidRPr="00D435D4">
        <w:rPr>
          <w:rFonts w:cs="Times New Roman"/>
          <w:szCs w:val="24"/>
          <w:shd w:val="clear" w:color="auto" w:fill="FEFEFE"/>
          <w:lang w:val="ru-RU"/>
        </w:rPr>
        <w:t xml:space="preserve"> основа на </w:t>
      </w:r>
      <w:proofErr w:type="spellStart"/>
      <w:r w:rsidRPr="00D435D4">
        <w:rPr>
          <w:rFonts w:cs="Times New Roman"/>
          <w:szCs w:val="24"/>
          <w:shd w:val="clear" w:color="auto" w:fill="FEFEFE"/>
          <w:lang w:val="ru-RU"/>
        </w:rPr>
        <w:t>извършен</w:t>
      </w:r>
      <w:proofErr w:type="spellEnd"/>
      <w:r w:rsidRPr="00D435D4">
        <w:rPr>
          <w:rFonts w:cs="Times New Roman"/>
          <w:szCs w:val="24"/>
          <w:shd w:val="clear" w:color="auto" w:fill="FEFEFE"/>
          <w:lang w:val="ru-RU"/>
        </w:rPr>
        <w:t xml:space="preserve"> анализ </w:t>
      </w:r>
      <w:proofErr w:type="spellStart"/>
      <w:r w:rsidRPr="00D435D4">
        <w:rPr>
          <w:rFonts w:cs="Times New Roman"/>
          <w:szCs w:val="24"/>
          <w:shd w:val="clear" w:color="auto" w:fill="FEFEFE"/>
          <w:lang w:val="ru-RU"/>
        </w:rPr>
        <w:t>разходи</w:t>
      </w:r>
      <w:proofErr w:type="spellEnd"/>
      <w:r w:rsidRPr="00D435D4">
        <w:rPr>
          <w:rFonts w:cs="Times New Roman"/>
          <w:szCs w:val="24"/>
          <w:shd w:val="clear" w:color="auto" w:fill="FEFEFE"/>
          <w:lang w:val="ru-RU"/>
        </w:rPr>
        <w:t xml:space="preserve">-ползи (финансов анализ), </w:t>
      </w:r>
      <w:proofErr w:type="spellStart"/>
      <w:r w:rsidRPr="00D435D4">
        <w:rPr>
          <w:rFonts w:cs="Times New Roman"/>
          <w:szCs w:val="24"/>
          <w:shd w:val="clear" w:color="auto" w:fill="FEFEFE"/>
          <w:lang w:val="ru-RU"/>
        </w:rPr>
        <w:t>според</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който</w:t>
      </w:r>
      <w:proofErr w:type="spellEnd"/>
      <w:r w:rsidRPr="00D435D4">
        <w:rPr>
          <w:rFonts w:cs="Times New Roman"/>
          <w:szCs w:val="24"/>
          <w:shd w:val="clear" w:color="auto" w:fill="FEFEFE"/>
          <w:lang w:val="ru-RU"/>
        </w:rPr>
        <w:t xml:space="preserve"> не </w:t>
      </w:r>
      <w:proofErr w:type="spellStart"/>
      <w:r w:rsidRPr="00D435D4">
        <w:rPr>
          <w:rFonts w:cs="Times New Roman"/>
          <w:szCs w:val="24"/>
          <w:shd w:val="clear" w:color="auto" w:fill="FEFEFE"/>
          <w:lang w:val="ru-RU"/>
        </w:rPr>
        <w:t>са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прогнозирани</w:t>
      </w:r>
      <w:proofErr w:type="spellEnd"/>
      <w:r w:rsidRPr="00D435D4">
        <w:rPr>
          <w:rFonts w:cs="Times New Roman"/>
          <w:szCs w:val="24"/>
          <w:shd w:val="clear" w:color="auto" w:fill="FEFEFE"/>
          <w:lang w:val="ru-RU"/>
        </w:rPr>
        <w:t xml:space="preserve"> приходи</w:t>
      </w:r>
      <w:r w:rsidRPr="00D435D4">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1407/2013 </w:t>
      </w:r>
      <w:proofErr w:type="gramStart"/>
      <w:r w:rsidRPr="00D435D4">
        <w:rPr>
          <w:rFonts w:cs="Times New Roman"/>
          <w:szCs w:val="24"/>
          <w:shd w:val="clear" w:color="auto" w:fill="FEFEFE"/>
          <w:lang w:val="bg-BG"/>
        </w:rPr>
        <w:t>на</w:t>
      </w:r>
      <w:proofErr w:type="gramEnd"/>
      <w:r w:rsidRPr="00D435D4">
        <w:rPr>
          <w:rFonts w:cs="Times New Roman"/>
          <w:szCs w:val="24"/>
          <w:shd w:val="clear" w:color="auto" w:fill="FEFEFE"/>
          <w:lang w:val="bg-BG"/>
        </w:rPr>
        <w:t xml:space="preserve">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proofErr w:type="gramStart"/>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roofErr w:type="gramEnd"/>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w:t>
      </w:r>
      <w:proofErr w:type="gramStart"/>
      <w:r w:rsidRPr="00D435D4">
        <w:rPr>
          <w:rFonts w:cs="Times New Roman"/>
          <w:sz w:val="24"/>
          <w:szCs w:val="24"/>
          <w:lang w:val="bg-BG"/>
        </w:rPr>
        <w:t>реда на</w:t>
      </w:r>
      <w:proofErr w:type="gramEnd"/>
      <w:r w:rsidRPr="00D435D4">
        <w:rPr>
          <w:rFonts w:cs="Times New Roman"/>
          <w:sz w:val="24"/>
          <w:szCs w:val="24"/>
          <w:lang w:val="bg-BG"/>
        </w:rPr>
        <w:t xml:space="preserve">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r w:rsidRPr="00D435D4">
        <w:rPr>
          <w:b/>
          <w:szCs w:val="24"/>
          <w:lang w:val="ru-RU" w:eastAsia="bg-BG"/>
        </w:rPr>
        <w:t>БЕНЕФИЦИЕНТА</w:t>
      </w:r>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w:t>
      </w:r>
      <w:proofErr w:type="spellStart"/>
      <w:r w:rsidRPr="00D435D4">
        <w:rPr>
          <w:szCs w:val="24"/>
          <w:lang w:val="ru-RU" w:eastAsia="bg-BG"/>
        </w:rPr>
        <w:t>оторизация</w:t>
      </w:r>
      <w:proofErr w:type="spellEnd"/>
      <w:r w:rsidRPr="00D435D4">
        <w:rPr>
          <w:szCs w:val="24"/>
          <w:lang w:val="ru-RU" w:eastAsia="bg-BG"/>
        </w:rPr>
        <w:t xml:space="preserve">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D435D4">
        <w:rPr>
          <w:rFonts w:cs="Times New Roman"/>
          <w:szCs w:val="24"/>
          <w:lang w:val="bg-BG"/>
        </w:rPr>
        <w:t>нередовности</w:t>
      </w:r>
      <w:proofErr w:type="spellEnd"/>
      <w:r w:rsidRPr="00D435D4">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w:t>
      </w:r>
      <w:proofErr w:type="spellStart"/>
      <w:r w:rsidRPr="00D435D4">
        <w:rPr>
          <w:rFonts w:cs="Times New Roman"/>
          <w:szCs w:val="24"/>
          <w:lang w:val="bg-BG"/>
        </w:rPr>
        <w:t>нередовностите</w:t>
      </w:r>
      <w:proofErr w:type="spellEnd"/>
      <w:r w:rsidRPr="00D435D4">
        <w:rPr>
          <w:rFonts w:cs="Times New Roman"/>
          <w:szCs w:val="24"/>
          <w:lang w:val="bg-BG"/>
        </w:rPr>
        <w:t xml:space="preserve">, както и за представянето на допълнително изисканите документи, </w:t>
      </w:r>
      <w:proofErr w:type="spellStart"/>
      <w:r w:rsidRPr="00D435D4">
        <w:rPr>
          <w:rFonts w:cs="Times New Roman"/>
          <w:szCs w:val="24"/>
          <w:lang w:val="bg-BG"/>
        </w:rPr>
        <w:t>относими</w:t>
      </w:r>
      <w:proofErr w:type="spellEnd"/>
      <w:r w:rsidRPr="00D435D4">
        <w:rPr>
          <w:rFonts w:cs="Times New Roman"/>
          <w:szCs w:val="24"/>
          <w:lang w:val="bg-BG"/>
        </w:rPr>
        <w:t xml:space="preserve">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w:t>
      </w:r>
      <w:proofErr w:type="spellStart"/>
      <w:r w:rsidRPr="00D435D4">
        <w:rPr>
          <w:rFonts w:cs="Times New Roman"/>
          <w:szCs w:val="24"/>
          <w:lang w:val="bg-BG"/>
        </w:rPr>
        <w:t>конфиденциалност</w:t>
      </w:r>
      <w:proofErr w:type="spellEnd"/>
      <w:r w:rsidRPr="00D435D4">
        <w:rPr>
          <w:rFonts w:cs="Times New Roman"/>
          <w:szCs w:val="24"/>
          <w:lang w:val="bg-BG"/>
        </w:rPr>
        <w:t xml:space="preserve">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 xml:space="preserve">2. </w:t>
      </w:r>
      <w:proofErr w:type="gramStart"/>
      <w:r w:rsidRPr="00D435D4">
        <w:rPr>
          <w:rFonts w:cs="Times New Roman"/>
        </w:rPr>
        <w:t>в</w:t>
      </w:r>
      <w:proofErr w:type="gramEnd"/>
      <w:r w:rsidRPr="00D435D4">
        <w:rPr>
          <w:rFonts w:cs="Times New Roman"/>
          <w:szCs w:val="24"/>
          <w:lang w:val="bg-BG"/>
        </w:rPr>
        <w:t xml:space="preserve"> срок до 15 работни дни от сключване на административния договор </w:t>
      </w:r>
      <w:proofErr w:type="spellStart"/>
      <w:r w:rsidRPr="00D435D4">
        <w:rPr>
          <w:rFonts w:cs="Times New Roman"/>
        </w:rPr>
        <w:t>да</w:t>
      </w:r>
      <w:proofErr w:type="spellEnd"/>
      <w:r w:rsidRPr="00D435D4">
        <w:rPr>
          <w:rFonts w:cs="Times New Roman"/>
        </w:rPr>
        <w:t xml:space="preserve">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w:t>
      </w:r>
      <w:proofErr w:type="spellStart"/>
      <w:r w:rsidR="00B7001F" w:rsidRPr="00D435D4">
        <w:rPr>
          <w:rFonts w:cs="Times New Roman"/>
          <w:szCs w:val="24"/>
          <w:lang w:val="bg-BG"/>
        </w:rPr>
        <w:t>нововъзникнали</w:t>
      </w:r>
      <w:proofErr w:type="spellEnd"/>
      <w:r w:rsidR="00B7001F" w:rsidRPr="00D435D4">
        <w:rPr>
          <w:rFonts w:cs="Times New Roman"/>
          <w:szCs w:val="24"/>
          <w:lang w:val="bg-BG"/>
        </w:rPr>
        <w:t xml:space="preserve">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w:t>
      </w:r>
      <w:proofErr w:type="spellStart"/>
      <w:r w:rsidRPr="00D435D4">
        <w:rPr>
          <w:rFonts w:cs="Times New Roman"/>
          <w:sz w:val="24"/>
          <w:szCs w:val="24"/>
          <w:shd w:val="clear" w:color="auto" w:fill="FEFEFE"/>
          <w:lang w:val="bg-BG"/>
        </w:rPr>
        <w:t>мониторинговия</w:t>
      </w:r>
      <w:proofErr w:type="spellEnd"/>
      <w:r w:rsidRPr="00D435D4">
        <w:rPr>
          <w:rFonts w:cs="Times New Roman"/>
          <w:sz w:val="24"/>
          <w:szCs w:val="24"/>
          <w:shd w:val="clear" w:color="auto" w:fill="FEFEFE"/>
          <w:lang w:val="bg-BG"/>
        </w:rPr>
        <w:t xml:space="preserve">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D435D4">
        <w:rPr>
          <w:rFonts w:cs="Times New Roman"/>
          <w:szCs w:val="24"/>
          <w:lang w:val="bg-BG"/>
        </w:rPr>
        <w:t>фитосанитарните</w:t>
      </w:r>
      <w:proofErr w:type="spellEnd"/>
      <w:r w:rsidRPr="00D435D4">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w:t>
      </w:r>
      <w:proofErr w:type="spellStart"/>
      <w:r w:rsidRPr="00D435D4">
        <w:rPr>
          <w:rFonts w:cs="Times New Roman"/>
          <w:sz w:val="24"/>
          <w:szCs w:val="24"/>
          <w:shd w:val="clear" w:color="auto" w:fill="FEFEFE"/>
        </w:rPr>
        <w:t>minimis</w:t>
      </w:r>
      <w:proofErr w:type="spellEnd"/>
      <w:r w:rsidRPr="00D435D4">
        <w:rPr>
          <w:rFonts w:cs="Times New Roman"/>
          <w:sz w:val="24"/>
          <w:szCs w:val="24"/>
          <w:shd w:val="clear" w:color="auto" w:fill="FEFEFE"/>
        </w:rPr>
        <w:t xml:space="preserve">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w:t>
      </w:r>
      <w:proofErr w:type="spellStart"/>
      <w:r w:rsidRPr="00D435D4">
        <w:rPr>
          <w:rFonts w:cs="Times New Roman"/>
          <w:iCs/>
          <w:szCs w:val="24"/>
          <w:lang w:val="bg-BG"/>
        </w:rPr>
        <w:t>одитор</w:t>
      </w:r>
      <w:proofErr w:type="spellEnd"/>
      <w:r w:rsidRPr="00D435D4">
        <w:rPr>
          <w:rFonts w:cs="Times New Roman"/>
          <w:iCs/>
          <w:szCs w:val="24"/>
          <w:lang w:val="bg-BG"/>
        </w:rPr>
        <w:t xml:space="preserve"> в срока по чл. 6, ал. 4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00401AAA" w:rsidRPr="00D435D4">
        <w:rPr>
          <w:sz w:val="24"/>
          <w:szCs w:val="24"/>
          <w:shd w:val="clear" w:color="auto" w:fill="FEFEFE"/>
        </w:rPr>
        <w:t>води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увеличение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стойността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r w:rsidRPr="00D435D4">
        <w:rPr>
          <w:sz w:val="24"/>
          <w:szCs w:val="24"/>
          <w:shd w:val="clear" w:color="auto" w:fill="FEFEFE"/>
          <w:lang w:val="bg-BG"/>
        </w:rPr>
        <w:t xml:space="preserve">одобрения разход на </w:t>
      </w:r>
      <w:proofErr w:type="spellStart"/>
      <w:r w:rsidR="00401AAA" w:rsidRPr="00D435D4">
        <w:rPr>
          <w:sz w:val="24"/>
          <w:szCs w:val="24"/>
          <w:shd w:val="clear" w:color="auto" w:fill="FEFEFE"/>
        </w:rPr>
        <w:t>някоя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позициите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посочени</w:t>
      </w:r>
      <w:proofErr w:type="spellEnd"/>
      <w:r w:rsidR="00401AAA" w:rsidRPr="00D435D4">
        <w:rPr>
          <w:sz w:val="24"/>
          <w:szCs w:val="24"/>
          <w:shd w:val="clear" w:color="auto" w:fill="FEFEFE"/>
        </w:rPr>
        <w:t xml:space="preserve"> в </w:t>
      </w:r>
      <w:proofErr w:type="spellStart"/>
      <w:r w:rsidRPr="00D435D4">
        <w:rPr>
          <w:sz w:val="24"/>
          <w:szCs w:val="24"/>
          <w:shd w:val="clear" w:color="auto" w:fill="FEFEFE"/>
        </w:rPr>
        <w:t>Приложение</w:t>
      </w:r>
      <w:proofErr w:type="spellEnd"/>
      <w:r w:rsidRPr="00D435D4">
        <w:rPr>
          <w:sz w:val="24"/>
          <w:szCs w:val="24"/>
          <w:shd w:val="clear" w:color="auto" w:fill="FEFEFE"/>
        </w:rPr>
        <w:t xml:space="preserve"> № </w:t>
      </w:r>
      <w:r w:rsidRPr="00D435D4">
        <w:rPr>
          <w:sz w:val="24"/>
          <w:szCs w:val="24"/>
          <w:shd w:val="clear" w:color="auto" w:fill="FEFEFE"/>
          <w:lang w:val="bg-BG"/>
        </w:rPr>
        <w:t>1</w:t>
      </w:r>
      <w:r w:rsidR="00401AAA" w:rsidRPr="00D435D4">
        <w:rPr>
          <w:sz w:val="24"/>
          <w:szCs w:val="24"/>
          <w:shd w:val="clear" w:color="auto" w:fill="FEFEFE"/>
        </w:rPr>
        <w:t xml:space="preserve">, с </w:t>
      </w:r>
      <w:proofErr w:type="spellStart"/>
      <w:r w:rsidR="00401AAA" w:rsidRPr="00D435D4">
        <w:rPr>
          <w:sz w:val="24"/>
          <w:szCs w:val="24"/>
          <w:shd w:val="clear" w:color="auto" w:fill="FEFEFE"/>
        </w:rPr>
        <w:t>изключение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случаите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надвишават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цените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съгласно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Списъка</w:t>
      </w:r>
      <w:proofErr w:type="spellEnd"/>
      <w:r w:rsidR="00401AAA" w:rsidRPr="00D435D4">
        <w:rPr>
          <w:sz w:val="24"/>
          <w:szCs w:val="24"/>
          <w:shd w:val="clear" w:color="auto" w:fill="FEFEFE"/>
        </w:rPr>
        <w:t xml:space="preserve"> с </w:t>
      </w:r>
      <w:proofErr w:type="spellStart"/>
      <w:r w:rsidR="00401AAA" w:rsidRPr="00D435D4">
        <w:rPr>
          <w:sz w:val="24"/>
          <w:szCs w:val="24"/>
          <w:shd w:val="clear" w:color="auto" w:fill="FEFEFE"/>
        </w:rPr>
        <w:t>наименованията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активите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дейностите</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услугите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определени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референтни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разходи</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спазване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ограниченията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w:t>
      </w:r>
      <w:proofErr w:type="spellStart"/>
      <w:proofErr w:type="gramStart"/>
      <w:r w:rsidR="00401AAA" w:rsidRPr="00D435D4">
        <w:rPr>
          <w:sz w:val="24"/>
          <w:szCs w:val="24"/>
          <w:shd w:val="clear" w:color="auto" w:fill="FEFEFE"/>
        </w:rPr>
        <w:t>се</w:t>
      </w:r>
      <w:proofErr w:type="spellEnd"/>
      <w:proofErr w:type="gramEnd"/>
      <w:r w:rsidR="00401AAA" w:rsidRPr="00D435D4">
        <w:rPr>
          <w:sz w:val="24"/>
          <w:szCs w:val="24"/>
          <w:shd w:val="clear" w:color="auto" w:fill="FEFEFE"/>
        </w:rPr>
        <w:t xml:space="preserve"> </w:t>
      </w:r>
      <w:proofErr w:type="spellStart"/>
      <w:r w:rsidR="00401AAA" w:rsidRPr="00D435D4">
        <w:rPr>
          <w:sz w:val="24"/>
          <w:szCs w:val="24"/>
          <w:shd w:val="clear" w:color="auto" w:fill="FEFEFE"/>
        </w:rPr>
        <w:t>основава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изпълнение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одобрения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проект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когато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е в </w:t>
      </w:r>
      <w:proofErr w:type="spellStart"/>
      <w:r w:rsidR="00401AAA" w:rsidRPr="00D435D4">
        <w:rPr>
          <w:sz w:val="24"/>
          <w:szCs w:val="24"/>
          <w:shd w:val="clear" w:color="auto" w:fill="FEFEFE"/>
        </w:rPr>
        <w:t>нарушение</w:t>
      </w:r>
      <w:proofErr w:type="spellEnd"/>
      <w:r w:rsidR="00401AAA" w:rsidRPr="00D435D4">
        <w:rPr>
          <w:sz w:val="24"/>
          <w:szCs w:val="24"/>
          <w:shd w:val="clear" w:color="auto" w:fill="FEFEFE"/>
        </w:rPr>
        <w:t xml:space="preserve"> ЗОП; </w:t>
      </w:r>
    </w:p>
    <w:p w14:paraId="62FD4064" w14:textId="77777777" w:rsidR="00401AAA" w:rsidRPr="00D435D4" w:rsidRDefault="00401AAA" w:rsidP="00D75C73">
      <w:pPr>
        <w:ind w:firstLine="708"/>
        <w:jc w:val="both"/>
        <w:rPr>
          <w:sz w:val="24"/>
          <w:szCs w:val="24"/>
        </w:rPr>
      </w:pPr>
      <w:r w:rsidRPr="00D435D4">
        <w:rPr>
          <w:sz w:val="24"/>
          <w:szCs w:val="24"/>
        </w:rPr>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Работен</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е </w:t>
      </w:r>
      <w:proofErr w:type="spellStart"/>
      <w:r w:rsidRPr="00D435D4">
        <w:rPr>
          <w:sz w:val="24"/>
          <w:szCs w:val="24"/>
        </w:rPr>
        <w:t>представен</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съгласуване</w:t>
      </w:r>
      <w:proofErr w:type="spellEnd"/>
      <w:r w:rsidRPr="00D435D4">
        <w:rPr>
          <w:sz w:val="24"/>
          <w:szCs w:val="24"/>
        </w:rPr>
        <w:t xml:space="preserve"> в </w:t>
      </w:r>
      <w:r w:rsidR="0038284F" w:rsidRPr="00D435D4">
        <w:rPr>
          <w:sz w:val="24"/>
          <w:szCs w:val="24"/>
          <w:lang w:val="bg-BG"/>
        </w:rPr>
        <w:t>ФОНДА</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по-късно</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w:t>
      </w:r>
      <w:proofErr w:type="spellStart"/>
      <w:r w:rsidRPr="00D435D4">
        <w:rPr>
          <w:sz w:val="24"/>
          <w:szCs w:val="24"/>
        </w:rPr>
        <w:t>подаване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искане</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междинно</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 xml:space="preserve">на което и да е от задълженията му по този договор или по </w:t>
      </w:r>
      <w:proofErr w:type="spellStart"/>
      <w:r w:rsidRPr="00D435D4">
        <w:rPr>
          <w:rFonts w:cs="Times New Roman"/>
          <w:szCs w:val="24"/>
          <w:lang w:val="bg-BG"/>
        </w:rPr>
        <w:t>относим</w:t>
      </w:r>
      <w:proofErr w:type="spellEnd"/>
      <w:r w:rsidRPr="00D435D4">
        <w:rPr>
          <w:rFonts w:cs="Times New Roman"/>
          <w:szCs w:val="24"/>
          <w:lang w:val="bg-BG"/>
        </w:rPr>
        <w:t xml:space="preserve"> към предоставянето на помощта акт на ЕС;</w:t>
      </w:r>
    </w:p>
    <w:p w14:paraId="2D6F33ED" w14:textId="2CABA581"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w:t>
      </w:r>
      <w:proofErr w:type="spellStart"/>
      <w:r w:rsidR="000A2D4E" w:rsidRPr="00D435D4">
        <w:rPr>
          <w:rStyle w:val="alt2"/>
          <w:lang w:val="ru-RU"/>
          <w:specVanish w:val="0"/>
        </w:rPr>
        <w:t>изпълнение</w:t>
      </w:r>
      <w:proofErr w:type="spellEnd"/>
      <w:r w:rsidR="000A2D4E" w:rsidRPr="00D435D4">
        <w:rPr>
          <w:rStyle w:val="alt2"/>
          <w:lang w:val="ru-RU"/>
          <w:specVanish w:val="0"/>
        </w:rPr>
        <w:t xml:space="preserve">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6"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w:t>
      </w:r>
      <w:proofErr w:type="spellStart"/>
      <w:r w:rsidR="00E958F6" w:rsidRPr="00D435D4">
        <w:rPr>
          <w:rFonts w:cs="Times New Roman"/>
          <w:sz w:val="24"/>
          <w:szCs w:val="24"/>
          <w:lang w:val="bg-BG"/>
        </w:rPr>
        <w:t>оправомощен</w:t>
      </w:r>
      <w:proofErr w:type="spellEnd"/>
      <w:r w:rsidR="00E958F6" w:rsidRPr="00D435D4">
        <w:rPr>
          <w:rFonts w:cs="Times New Roman"/>
          <w:sz w:val="24"/>
          <w:szCs w:val="24"/>
          <w:lang w:val="bg-BG"/>
        </w:rPr>
        <w:t xml:space="preserve"> компетентен орган при осъществяване на предварителна проверка относно </w:t>
      </w:r>
      <w:proofErr w:type="spellStart"/>
      <w:r w:rsidR="00E958F6" w:rsidRPr="00D435D4">
        <w:rPr>
          <w:rFonts w:cs="Times New Roman"/>
          <w:sz w:val="24"/>
          <w:szCs w:val="24"/>
          <w:lang w:val="bg-BG"/>
        </w:rPr>
        <w:t>законосъбразността</w:t>
      </w:r>
      <w:proofErr w:type="spellEnd"/>
      <w:r w:rsidR="00E958F6" w:rsidRPr="00D435D4">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w:t>
      </w:r>
      <w:proofErr w:type="spellStart"/>
      <w:r w:rsidR="00E958F6" w:rsidRPr="00D435D4">
        <w:rPr>
          <w:rFonts w:cs="Times New Roman"/>
          <w:sz w:val="24"/>
          <w:szCs w:val="24"/>
          <w:lang w:val="bg-BG"/>
        </w:rPr>
        <w:t>оправомощен</w:t>
      </w:r>
      <w:proofErr w:type="spellEnd"/>
      <w:r w:rsidR="00E958F6" w:rsidRPr="00D435D4">
        <w:rPr>
          <w:rFonts w:cs="Times New Roman"/>
          <w:sz w:val="24"/>
          <w:szCs w:val="24"/>
          <w:lang w:val="bg-BG"/>
        </w:rPr>
        <w:t xml:space="preserve">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 xml:space="preserve">На </w:t>
      </w:r>
      <w:proofErr w:type="spellStart"/>
      <w:r w:rsidR="000A2D4E" w:rsidRPr="00D435D4">
        <w:rPr>
          <w:lang w:val="ru-RU"/>
        </w:rPr>
        <w:t>възстановяване</w:t>
      </w:r>
      <w:proofErr w:type="spellEnd"/>
      <w:r w:rsidR="000A2D4E" w:rsidRPr="00D435D4">
        <w:rPr>
          <w:lang w:val="ru-RU"/>
        </w:rPr>
        <w:t xml:space="preserve"> подлежат и </w:t>
      </w:r>
      <w:proofErr w:type="spellStart"/>
      <w:r w:rsidR="000A2D4E" w:rsidRPr="00D435D4">
        <w:rPr>
          <w:lang w:val="ru-RU"/>
        </w:rPr>
        <w:t>всички</w:t>
      </w:r>
      <w:proofErr w:type="spellEnd"/>
      <w:r w:rsidR="000A2D4E" w:rsidRPr="00D435D4">
        <w:rPr>
          <w:lang w:val="ru-RU"/>
        </w:rPr>
        <w:t xml:space="preserve"> средства, </w:t>
      </w:r>
      <w:proofErr w:type="spellStart"/>
      <w:r w:rsidR="000A2D4E" w:rsidRPr="00D435D4">
        <w:rPr>
          <w:lang w:val="ru-RU"/>
        </w:rPr>
        <w:t>произтичащи</w:t>
      </w:r>
      <w:proofErr w:type="spellEnd"/>
      <w:r w:rsidR="000A2D4E" w:rsidRPr="00D435D4">
        <w:rPr>
          <w:lang w:val="ru-RU"/>
        </w:rPr>
        <w:t xml:space="preserve"> от </w:t>
      </w:r>
      <w:proofErr w:type="spellStart"/>
      <w:r w:rsidR="000A2D4E" w:rsidRPr="00D435D4">
        <w:rPr>
          <w:lang w:val="ru-RU"/>
        </w:rPr>
        <w:t>разходи</w:t>
      </w:r>
      <w:proofErr w:type="spellEnd"/>
      <w:r w:rsidR="000A2D4E" w:rsidRPr="00D435D4">
        <w:rPr>
          <w:lang w:val="ru-RU"/>
        </w:rPr>
        <w:t xml:space="preserve">, </w:t>
      </w:r>
      <w:proofErr w:type="spellStart"/>
      <w:r w:rsidR="000A2D4E" w:rsidRPr="00D435D4">
        <w:rPr>
          <w:lang w:val="ru-RU"/>
        </w:rPr>
        <w:t>които</w:t>
      </w:r>
      <w:proofErr w:type="spellEnd"/>
      <w:r w:rsidR="000A2D4E" w:rsidRPr="00D435D4">
        <w:rPr>
          <w:lang w:val="ru-RU"/>
        </w:rPr>
        <w:t xml:space="preserve"> </w:t>
      </w:r>
      <w:proofErr w:type="spellStart"/>
      <w:r w:rsidR="000A2D4E" w:rsidRPr="00D435D4">
        <w:rPr>
          <w:lang w:val="ru-RU"/>
        </w:rPr>
        <w:t>са</w:t>
      </w:r>
      <w:proofErr w:type="spellEnd"/>
      <w:r w:rsidR="000A2D4E" w:rsidRPr="00D435D4">
        <w:rPr>
          <w:lang w:val="ru-RU"/>
        </w:rPr>
        <w:t xml:space="preserve"> в </w:t>
      </w:r>
      <w:proofErr w:type="spellStart"/>
      <w:r w:rsidR="000A2D4E" w:rsidRPr="00D435D4">
        <w:rPr>
          <w:lang w:val="ru-RU"/>
        </w:rPr>
        <w:t>резултат</w:t>
      </w:r>
      <w:proofErr w:type="spellEnd"/>
      <w:r w:rsidR="000A2D4E" w:rsidRPr="00D435D4">
        <w:rPr>
          <w:lang w:val="ru-RU"/>
        </w:rPr>
        <w:t xml:space="preserve"> на </w:t>
      </w:r>
      <w:proofErr w:type="spellStart"/>
      <w:r w:rsidR="000A2D4E" w:rsidRPr="00D435D4">
        <w:rPr>
          <w:lang w:val="ru-RU"/>
        </w:rPr>
        <w:t>констатирани</w:t>
      </w:r>
      <w:proofErr w:type="spellEnd"/>
      <w:r w:rsidR="000A2D4E" w:rsidRPr="00D435D4">
        <w:rPr>
          <w:lang w:val="ru-RU"/>
        </w:rPr>
        <w:t xml:space="preserve"> </w:t>
      </w:r>
      <w:proofErr w:type="spellStart"/>
      <w:r w:rsidR="000A2D4E" w:rsidRPr="00D435D4">
        <w:rPr>
          <w:lang w:val="ru-RU"/>
        </w:rPr>
        <w:t>нередности</w:t>
      </w:r>
      <w:proofErr w:type="spellEnd"/>
      <w:r w:rsidR="000A2D4E" w:rsidRPr="00D435D4">
        <w:rPr>
          <w:lang w:val="ru-RU"/>
        </w:rPr>
        <w:t xml:space="preserve">, независимо от </w:t>
      </w:r>
      <w:proofErr w:type="spellStart"/>
      <w:r w:rsidR="000A2D4E" w:rsidRPr="00D435D4">
        <w:rPr>
          <w:lang w:val="ru-RU"/>
        </w:rPr>
        <w:t>датата</w:t>
      </w:r>
      <w:proofErr w:type="spellEnd"/>
      <w:r w:rsidR="000A2D4E" w:rsidRPr="00D435D4">
        <w:rPr>
          <w:lang w:val="ru-RU"/>
        </w:rPr>
        <w:t xml:space="preserve"> </w:t>
      </w:r>
      <w:proofErr w:type="gramStart"/>
      <w:r w:rsidR="000A2D4E" w:rsidRPr="00D435D4">
        <w:rPr>
          <w:lang w:val="ru-RU"/>
        </w:rPr>
        <w:t>на</w:t>
      </w:r>
      <w:proofErr w:type="gramEnd"/>
      <w:r w:rsidR="000A2D4E" w:rsidRPr="00D435D4">
        <w:rPr>
          <w:lang w:val="ru-RU"/>
        </w:rPr>
        <w:t xml:space="preserve"> </w:t>
      </w:r>
      <w:proofErr w:type="spellStart"/>
      <w:r w:rsidR="000A2D4E" w:rsidRPr="00D435D4">
        <w:rPr>
          <w:lang w:val="ru-RU"/>
        </w:rPr>
        <w:t>тяхното</w:t>
      </w:r>
      <w:proofErr w:type="spellEnd"/>
      <w:r w:rsidR="000A2D4E" w:rsidRPr="00D435D4">
        <w:rPr>
          <w:lang w:val="ru-RU"/>
        </w:rPr>
        <w:t xml:space="preserve"> </w:t>
      </w:r>
      <w:proofErr w:type="spellStart"/>
      <w:r w:rsidR="000A2D4E" w:rsidRPr="00D435D4">
        <w:rPr>
          <w:lang w:val="ru-RU"/>
        </w:rPr>
        <w:t>установяване</w:t>
      </w:r>
      <w:proofErr w:type="spellEnd"/>
      <w:r w:rsidR="000A2D4E" w:rsidRPr="00D435D4">
        <w:rPr>
          <w:lang w:val="ru-RU"/>
        </w:rPr>
        <w:t xml:space="preserve">, </w:t>
      </w:r>
      <w:proofErr w:type="spellStart"/>
      <w:r w:rsidR="000A2D4E" w:rsidRPr="00D435D4">
        <w:rPr>
          <w:lang w:val="ru-RU"/>
        </w:rPr>
        <w:t>включително</w:t>
      </w:r>
      <w:proofErr w:type="spellEnd"/>
      <w:r w:rsidR="000A2D4E" w:rsidRPr="00D435D4">
        <w:rPr>
          <w:lang w:val="ru-RU"/>
        </w:rPr>
        <w:t xml:space="preserve"> </w:t>
      </w:r>
      <w:proofErr w:type="spellStart"/>
      <w:r w:rsidR="000A2D4E" w:rsidRPr="00D435D4">
        <w:rPr>
          <w:lang w:val="ru-RU"/>
        </w:rPr>
        <w:t>държавна</w:t>
      </w:r>
      <w:proofErr w:type="spellEnd"/>
      <w:r w:rsidR="000A2D4E" w:rsidRPr="00D435D4">
        <w:rPr>
          <w:lang w:val="ru-RU"/>
        </w:rPr>
        <w:t>/</w:t>
      </w:r>
      <w:proofErr w:type="spellStart"/>
      <w:r w:rsidR="000A2D4E" w:rsidRPr="00D435D4">
        <w:rPr>
          <w:lang w:val="ru-RU"/>
        </w:rPr>
        <w:t>минимална</w:t>
      </w:r>
      <w:proofErr w:type="spellEnd"/>
      <w:r w:rsidR="000A2D4E" w:rsidRPr="00D435D4">
        <w:rPr>
          <w:lang w:val="ru-RU"/>
        </w:rPr>
        <w:t xml:space="preserve"> </w:t>
      </w:r>
      <w:proofErr w:type="spellStart"/>
      <w:r w:rsidR="000A2D4E" w:rsidRPr="00D435D4">
        <w:rPr>
          <w:lang w:val="ru-RU"/>
        </w:rPr>
        <w:t>помощ</w:t>
      </w:r>
      <w:proofErr w:type="spellEnd"/>
      <w:r w:rsidR="000A2D4E" w:rsidRPr="00D435D4">
        <w:rPr>
          <w:lang w:val="ru-RU"/>
        </w:rPr>
        <w:t xml:space="preserve">, </w:t>
      </w:r>
      <w:proofErr w:type="spellStart"/>
      <w:r w:rsidR="000A2D4E" w:rsidRPr="00D435D4">
        <w:rPr>
          <w:lang w:val="ru-RU"/>
        </w:rPr>
        <w:t>предоставена</w:t>
      </w:r>
      <w:proofErr w:type="spellEnd"/>
      <w:r w:rsidR="000A2D4E" w:rsidRPr="00D435D4">
        <w:rPr>
          <w:lang w:val="ru-RU"/>
        </w:rPr>
        <w:t xml:space="preserve"> в нарушение на </w:t>
      </w:r>
      <w:proofErr w:type="spellStart"/>
      <w:r w:rsidR="000A2D4E" w:rsidRPr="00D435D4">
        <w:rPr>
          <w:lang w:val="ru-RU"/>
        </w:rPr>
        <w:t>приложимите</w:t>
      </w:r>
      <w:proofErr w:type="spellEnd"/>
      <w:r w:rsidR="000A2D4E" w:rsidRPr="00D435D4">
        <w:rPr>
          <w:lang w:val="ru-RU"/>
        </w:rPr>
        <w:t xml:space="preserve"> </w:t>
      </w:r>
      <w:proofErr w:type="spellStart"/>
      <w:r w:rsidR="000A2D4E" w:rsidRPr="00D435D4">
        <w:rPr>
          <w:lang w:val="ru-RU"/>
        </w:rPr>
        <w:t>регламенти</w:t>
      </w:r>
      <w:proofErr w:type="spellEnd"/>
      <w:r w:rsidR="000A2D4E" w:rsidRPr="00D435D4">
        <w:rPr>
          <w:lang w:val="ru-RU"/>
        </w:rPr>
        <w:t>.</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а) „актив” е всяко движимо или недвижимо имущество или право, </w:t>
      </w:r>
      <w:proofErr w:type="spellStart"/>
      <w:r w:rsidRPr="00D435D4">
        <w:rPr>
          <w:rFonts w:cs="Times New Roman"/>
          <w:szCs w:val="24"/>
          <w:lang w:val="bg-BG"/>
        </w:rPr>
        <w:t>оценимо</w:t>
      </w:r>
      <w:proofErr w:type="spellEnd"/>
      <w:r w:rsidRPr="00D435D4">
        <w:rPr>
          <w:rFonts w:cs="Times New Roman"/>
          <w:szCs w:val="24"/>
          <w:lang w:val="bg-BG"/>
        </w:rPr>
        <w:t xml:space="preserve">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proofErr w:type="gramStart"/>
      <w:r w:rsidR="00240917">
        <w:rPr>
          <w:rFonts w:cs="Times New Roman"/>
          <w:szCs w:val="24"/>
        </w:rPr>
        <w:t xml:space="preserve">7 </w:t>
      </w:r>
      <w:r w:rsidR="00240917">
        <w:rPr>
          <w:rFonts w:cs="Times New Roman"/>
          <w:szCs w:val="24"/>
          <w:lang w:val="bg-BG"/>
        </w:rPr>
        <w:t>и ал.</w:t>
      </w:r>
      <w:proofErr w:type="gramEnd"/>
      <w:r w:rsidR="00240917">
        <w:rPr>
          <w:rFonts w:cs="Times New Roman"/>
          <w:szCs w:val="24"/>
          <w:lang w:val="bg-BG"/>
        </w:rPr>
        <w:t xml:space="preserve">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w:t>
      </w:r>
      <w:proofErr w:type="spellStart"/>
      <w:r w:rsidRPr="00D435D4">
        <w:rPr>
          <w:rFonts w:cs="Times New Roman"/>
          <w:szCs w:val="24"/>
          <w:lang w:val="bg-BG"/>
        </w:rPr>
        <w:t>приемо-предавателни</w:t>
      </w:r>
      <w:proofErr w:type="spellEnd"/>
      <w:r w:rsidRPr="00D435D4">
        <w:rPr>
          <w:rFonts w:cs="Times New Roman"/>
          <w:szCs w:val="24"/>
          <w:lang w:val="bg-BG"/>
        </w:rPr>
        <w:t xml:space="preserve">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w:t>
      </w:r>
      <w:proofErr w:type="spellStart"/>
      <w:r w:rsidRPr="00D435D4">
        <w:rPr>
          <w:rStyle w:val="alt2"/>
          <w:lang w:val="ru-RU"/>
          <w:specVanish w:val="0"/>
        </w:rPr>
        <w:t>заедно</w:t>
      </w:r>
      <w:proofErr w:type="spellEnd"/>
      <w:r w:rsidRPr="00D435D4">
        <w:rPr>
          <w:rStyle w:val="alt2"/>
          <w:lang w:val="ru-RU"/>
          <w:specVanish w:val="0"/>
        </w:rPr>
        <w:t xml:space="preserve"> с </w:t>
      </w:r>
      <w:proofErr w:type="spellStart"/>
      <w:r w:rsidRPr="00D435D4">
        <w:rPr>
          <w:rStyle w:val="alt2"/>
          <w:lang w:val="ru-RU"/>
          <w:specVanish w:val="0"/>
        </w:rPr>
        <w:t>всички</w:t>
      </w:r>
      <w:proofErr w:type="spellEnd"/>
      <w:r w:rsidRPr="00D435D4">
        <w:rPr>
          <w:rStyle w:val="alt2"/>
          <w:lang w:val="ru-RU"/>
          <w:specVanish w:val="0"/>
        </w:rPr>
        <w:t xml:space="preserve"> </w:t>
      </w:r>
      <w:proofErr w:type="spellStart"/>
      <w:r w:rsidRPr="00D435D4">
        <w:rPr>
          <w:rStyle w:val="alt2"/>
          <w:lang w:val="ru-RU"/>
          <w:specVanish w:val="0"/>
        </w:rPr>
        <w:t>приложени</w:t>
      </w:r>
      <w:proofErr w:type="spellEnd"/>
      <w:r w:rsidRPr="00D435D4">
        <w:rPr>
          <w:rStyle w:val="alt2"/>
          <w:lang w:val="ru-RU"/>
          <w:specVanish w:val="0"/>
        </w:rPr>
        <w:t xml:space="preserve"> </w:t>
      </w:r>
      <w:proofErr w:type="spellStart"/>
      <w:r w:rsidRPr="00D435D4">
        <w:rPr>
          <w:rStyle w:val="alt2"/>
          <w:lang w:val="ru-RU"/>
          <w:specVanish w:val="0"/>
        </w:rPr>
        <w:t>към</w:t>
      </w:r>
      <w:proofErr w:type="spellEnd"/>
      <w:r w:rsidRPr="00D435D4">
        <w:rPr>
          <w:rStyle w:val="alt2"/>
          <w:lang w:val="ru-RU"/>
          <w:specVanish w:val="0"/>
        </w:rPr>
        <w:t xml:space="preserve"> него </w:t>
      </w:r>
      <w:proofErr w:type="spellStart"/>
      <w:r w:rsidRPr="00D435D4">
        <w:rPr>
          <w:rStyle w:val="alt2"/>
          <w:lang w:val="ru-RU"/>
          <w:specVanish w:val="0"/>
        </w:rPr>
        <w:t>документи</w:t>
      </w:r>
      <w:proofErr w:type="spellEnd"/>
      <w:r w:rsidRPr="00D435D4">
        <w:rPr>
          <w:rStyle w:val="alt2"/>
          <w:lang w:val="ru-RU"/>
          <w:specVanish w:val="0"/>
        </w:rPr>
        <w:t xml:space="preserve">, </w:t>
      </w:r>
      <w:proofErr w:type="spellStart"/>
      <w:r w:rsidRPr="00D435D4">
        <w:rPr>
          <w:rStyle w:val="alt2"/>
          <w:lang w:val="ru-RU"/>
          <w:specVanish w:val="0"/>
        </w:rPr>
        <w:t>както</w:t>
      </w:r>
      <w:proofErr w:type="spellEnd"/>
      <w:r w:rsidRPr="00D435D4">
        <w:rPr>
          <w:rStyle w:val="alt2"/>
          <w:lang w:val="ru-RU"/>
          <w:specVanish w:val="0"/>
        </w:rPr>
        <w:t xml:space="preserve"> и </w:t>
      </w:r>
      <w:proofErr w:type="spellStart"/>
      <w:r w:rsidRPr="00D435D4">
        <w:rPr>
          <w:rStyle w:val="alt2"/>
          <w:lang w:val="ru-RU"/>
          <w:specVanish w:val="0"/>
        </w:rPr>
        <w:t>съвкупността</w:t>
      </w:r>
      <w:proofErr w:type="spellEnd"/>
      <w:r w:rsidRPr="00D435D4">
        <w:rPr>
          <w:rStyle w:val="alt2"/>
          <w:lang w:val="ru-RU"/>
          <w:specVanish w:val="0"/>
        </w:rPr>
        <w:t xml:space="preserve"> </w:t>
      </w:r>
      <w:r w:rsidRPr="00D435D4">
        <w:rPr>
          <w:rStyle w:val="alt2"/>
          <w:lang w:val="bg-BG"/>
          <w:specVanish w:val="0"/>
        </w:rPr>
        <w:t xml:space="preserve">от </w:t>
      </w:r>
      <w:proofErr w:type="spellStart"/>
      <w:r w:rsidRPr="00D435D4">
        <w:rPr>
          <w:rStyle w:val="alt2"/>
          <w:lang w:val="ru-RU"/>
          <w:specVanish w:val="0"/>
        </w:rPr>
        <w:t>материални</w:t>
      </w:r>
      <w:proofErr w:type="spellEnd"/>
      <w:r w:rsidRPr="00D435D4">
        <w:rPr>
          <w:rStyle w:val="alt2"/>
          <w:lang w:val="ru-RU"/>
          <w:specVanish w:val="0"/>
        </w:rPr>
        <w:t xml:space="preserve"> и </w:t>
      </w:r>
      <w:proofErr w:type="spellStart"/>
      <w:r w:rsidRPr="00D435D4">
        <w:rPr>
          <w:rStyle w:val="alt2"/>
          <w:lang w:val="ru-RU"/>
          <w:specVanish w:val="0"/>
        </w:rPr>
        <w:t>нематериални</w:t>
      </w:r>
      <w:proofErr w:type="spellEnd"/>
      <w:r w:rsidRPr="00D435D4">
        <w:rPr>
          <w:rStyle w:val="alt2"/>
          <w:lang w:val="ru-RU"/>
          <w:specVanish w:val="0"/>
        </w:rPr>
        <w:t xml:space="preserve"> </w:t>
      </w:r>
      <w:proofErr w:type="spellStart"/>
      <w:r w:rsidRPr="00D435D4">
        <w:rPr>
          <w:rStyle w:val="alt2"/>
          <w:lang w:val="ru-RU"/>
          <w:specVanish w:val="0"/>
        </w:rPr>
        <w:t>активи</w:t>
      </w:r>
      <w:proofErr w:type="spellEnd"/>
      <w:r w:rsidRPr="00D435D4">
        <w:rPr>
          <w:rStyle w:val="alt2"/>
          <w:lang w:val="ru-RU"/>
          <w:specVanish w:val="0"/>
        </w:rPr>
        <w:t xml:space="preserve"> и </w:t>
      </w:r>
      <w:proofErr w:type="spellStart"/>
      <w:r w:rsidRPr="00D435D4">
        <w:rPr>
          <w:rStyle w:val="alt2"/>
          <w:lang w:val="ru-RU"/>
          <w:specVanish w:val="0"/>
        </w:rPr>
        <w:t>свързаните</w:t>
      </w:r>
      <w:proofErr w:type="spellEnd"/>
      <w:r w:rsidRPr="00D435D4">
        <w:rPr>
          <w:rStyle w:val="alt2"/>
          <w:lang w:val="ru-RU"/>
          <w:specVanish w:val="0"/>
        </w:rPr>
        <w:t xml:space="preserve"> с </w:t>
      </w:r>
      <w:proofErr w:type="spellStart"/>
      <w:r w:rsidRPr="00D435D4">
        <w:rPr>
          <w:rStyle w:val="alt2"/>
          <w:lang w:val="ru-RU"/>
          <w:specVanish w:val="0"/>
        </w:rPr>
        <w:t>тях</w:t>
      </w:r>
      <w:proofErr w:type="spellEnd"/>
      <w:r w:rsidRPr="00D435D4">
        <w:rPr>
          <w:rStyle w:val="alt2"/>
          <w:lang w:val="ru-RU"/>
          <w:specVanish w:val="0"/>
        </w:rPr>
        <w:t xml:space="preserve"> </w:t>
      </w:r>
      <w:proofErr w:type="spellStart"/>
      <w:r w:rsidRPr="00D435D4">
        <w:rPr>
          <w:rStyle w:val="alt2"/>
          <w:lang w:val="ru-RU"/>
          <w:specVanish w:val="0"/>
        </w:rPr>
        <w:t>разходи</w:t>
      </w:r>
      <w:proofErr w:type="spellEnd"/>
      <w:r w:rsidRPr="00D435D4">
        <w:rPr>
          <w:rStyle w:val="alt2"/>
          <w:lang w:val="ru-RU"/>
          <w:specVanish w:val="0"/>
        </w:rPr>
        <w:t xml:space="preserve">, </w:t>
      </w:r>
      <w:proofErr w:type="spellStart"/>
      <w:r w:rsidRPr="00D435D4">
        <w:rPr>
          <w:rStyle w:val="alt2"/>
          <w:lang w:val="ru-RU"/>
          <w:specVanish w:val="0"/>
        </w:rPr>
        <w:t>заявени</w:t>
      </w:r>
      <w:proofErr w:type="spellEnd"/>
      <w:r w:rsidRPr="00D435D4">
        <w:rPr>
          <w:rStyle w:val="alt2"/>
          <w:lang w:val="ru-RU"/>
          <w:specVanish w:val="0"/>
        </w:rPr>
        <w:t xml:space="preserve"> </w:t>
      </w:r>
      <w:r w:rsidRPr="00D435D4">
        <w:rPr>
          <w:rStyle w:val="alt2"/>
          <w:lang w:val="bg-BG"/>
          <w:specVanish w:val="0"/>
        </w:rPr>
        <w:t xml:space="preserve">от </w:t>
      </w:r>
      <w:r w:rsidRPr="00D435D4">
        <w:rPr>
          <w:rStyle w:val="alt2"/>
          <w:lang w:val="ru-RU"/>
          <w:specVanish w:val="0"/>
        </w:rPr>
        <w:t xml:space="preserve">кандидата и </w:t>
      </w:r>
      <w:proofErr w:type="spellStart"/>
      <w:r w:rsidRPr="00D435D4">
        <w:rPr>
          <w:rStyle w:val="alt2"/>
          <w:lang w:val="ru-RU"/>
          <w:specVanish w:val="0"/>
        </w:rPr>
        <w:t>допустими</w:t>
      </w:r>
      <w:proofErr w:type="spellEnd"/>
      <w:r w:rsidRPr="00D435D4">
        <w:rPr>
          <w:rStyle w:val="alt2"/>
          <w:lang w:val="ru-RU"/>
          <w:specVanish w:val="0"/>
        </w:rPr>
        <w:t xml:space="preserve"> за </w:t>
      </w:r>
      <w:proofErr w:type="spellStart"/>
      <w:r w:rsidRPr="00D435D4">
        <w:rPr>
          <w:rStyle w:val="alt2"/>
          <w:lang w:val="ru-RU"/>
          <w:specVanish w:val="0"/>
        </w:rPr>
        <w:t>финансиране</w:t>
      </w:r>
      <w:proofErr w:type="spellEnd"/>
      <w:r w:rsidRPr="00D435D4">
        <w:rPr>
          <w:rStyle w:val="alt2"/>
          <w:lang w:val="ru-RU"/>
          <w:specVanish w:val="0"/>
        </w:rPr>
        <w:t xml:space="preserve"> по ПРСР 2014 - 2020 г.</w:t>
      </w:r>
    </w:p>
    <w:p w14:paraId="4871DB0E" w14:textId="0A401212"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w:t>
      </w:r>
      <w:proofErr w:type="spellStart"/>
      <w:r w:rsidRPr="00D435D4">
        <w:rPr>
          <w:rFonts w:cs="Times New Roman"/>
          <w:szCs w:val="24"/>
          <w:lang w:val="bg-BG"/>
        </w:rPr>
        <w:t>под</w:t>
      </w:r>
      <w:bookmarkStart w:id="1" w:name="_GoBack"/>
      <w:r w:rsidRPr="00D435D4">
        <w:rPr>
          <w:rFonts w:cs="Times New Roman"/>
          <w:szCs w:val="24"/>
          <w:lang w:val="bg-BG"/>
        </w:rPr>
        <w:t>мярка</w:t>
      </w:r>
      <w:bookmarkEnd w:id="1"/>
      <w:r w:rsidRPr="00D435D4">
        <w:rPr>
          <w:rFonts w:cs="Times New Roman"/>
          <w:szCs w:val="24"/>
          <w:lang w:val="bg-BG"/>
        </w:rPr>
        <w:t>та</w:t>
      </w:r>
      <w:proofErr w:type="spellEnd"/>
      <w:r w:rsidRPr="00D435D4">
        <w:rPr>
          <w:rFonts w:cs="Times New Roman"/>
          <w:szCs w:val="24"/>
          <w:lang w:val="bg-BG"/>
        </w:rPr>
        <w:t>;</w:t>
      </w:r>
    </w:p>
    <w:p w14:paraId="56AEC518"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D435D4">
        <w:rPr>
          <w:rFonts w:cs="Times New Roman"/>
          <w:szCs w:val="24"/>
        </w:rPr>
        <w:t>xls</w:t>
      </w:r>
      <w:proofErr w:type="spellEnd"/>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w:t>
      </w:r>
      <w:proofErr w:type="spellStart"/>
      <w:r w:rsidRPr="00D435D4">
        <w:rPr>
          <w:rFonts w:cs="Times New Roman"/>
          <w:szCs w:val="24"/>
          <w:lang w:val="bg-BG"/>
        </w:rPr>
        <w:t>xls</w:t>
      </w:r>
      <w:proofErr w:type="spellEnd"/>
      <w:r w:rsidRPr="00D435D4">
        <w:rPr>
          <w:rFonts w:cs="Times New Roman"/>
          <w:szCs w:val="24"/>
          <w:lang w:val="bg-BG"/>
        </w:rPr>
        <w:t>);</w:t>
      </w:r>
    </w:p>
    <w:p w14:paraId="00D07743"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C8194" w14:textId="77777777" w:rsidR="00CC1C31" w:rsidRDefault="00CC1C31" w:rsidP="000A2D4E">
      <w:r>
        <w:separator/>
      </w:r>
    </w:p>
  </w:endnote>
  <w:endnote w:type="continuationSeparator" w:id="0">
    <w:p w14:paraId="0757F6DC" w14:textId="77777777" w:rsidR="00CC1C31" w:rsidRDefault="00CC1C31"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CC24238" w:rsidR="00343946" w:rsidRDefault="005379ED">
    <w:pPr>
      <w:pStyle w:val="af"/>
      <w:jc w:val="right"/>
    </w:pPr>
    <w:r>
      <w:fldChar w:fldCharType="begin"/>
    </w:r>
    <w:r>
      <w:instrText xml:space="preserve"> PAGE   \* MERGEFORMAT </w:instrText>
    </w:r>
    <w:r>
      <w:fldChar w:fldCharType="separate"/>
    </w:r>
    <w:r w:rsidR="001661EE">
      <w:rPr>
        <w:noProof/>
      </w:rPr>
      <w:t>19</w:t>
    </w:r>
    <w:r>
      <w:fldChar w:fldCharType="end"/>
    </w:r>
  </w:p>
  <w:p w14:paraId="066F9B50" w14:textId="77777777" w:rsidR="00343946" w:rsidRDefault="00CC1C3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CB054" w14:textId="77777777" w:rsidR="00CC1C31" w:rsidRDefault="00CC1C31" w:rsidP="000A2D4E">
      <w:r>
        <w:separator/>
      </w:r>
    </w:p>
  </w:footnote>
  <w:footnote w:type="continuationSeparator" w:id="0">
    <w:p w14:paraId="1D10F88A" w14:textId="77777777" w:rsidR="00CC1C31" w:rsidRDefault="00CC1C31" w:rsidP="000A2D4E">
      <w:r>
        <w:continuationSeparator/>
      </w:r>
    </w:p>
  </w:footnote>
  <w:footnote w:id="1">
    <w:p w14:paraId="127E4A0D" w14:textId="0D257D1F"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w:t>
      </w:r>
      <w:proofErr w:type="gramStart"/>
      <w:r w:rsidRPr="00D60D90">
        <w:rPr>
          <w:lang w:val="ru-RU"/>
        </w:rPr>
        <w:t>по</w:t>
      </w:r>
      <w:proofErr w:type="gramEnd"/>
      <w:r w:rsidRPr="00D60D90">
        <w:rPr>
          <w:lang w:val="ru-RU"/>
        </w:rPr>
        <w:t xml:space="preserve"> Процедура</w:t>
      </w:r>
      <w:r w:rsidR="005C2F24">
        <w:rPr>
          <w:lang w:val="ru-RU"/>
        </w:rPr>
        <w:t xml:space="preserve"> </w:t>
      </w:r>
      <w:r w:rsidR="005C2F24" w:rsidRPr="005C2F24">
        <w:rPr>
          <w:lang w:val="ru-RU"/>
        </w:rPr>
        <w:t>BG06RDNP001-19.481</w:t>
      </w:r>
      <w:r w:rsidRPr="00D60D90">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37028" w14:textId="77777777" w:rsidR="00343946" w:rsidRDefault="00CC1C3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A2D4E"/>
    <w:rsid w:val="000B37FB"/>
    <w:rsid w:val="000F5005"/>
    <w:rsid w:val="00116710"/>
    <w:rsid w:val="00124AE3"/>
    <w:rsid w:val="0016563B"/>
    <w:rsid w:val="001661EE"/>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C2F24"/>
    <w:rsid w:val="005D112A"/>
    <w:rsid w:val="005D3A48"/>
    <w:rsid w:val="005E49D9"/>
    <w:rsid w:val="005F18AF"/>
    <w:rsid w:val="00616935"/>
    <w:rsid w:val="006222D5"/>
    <w:rsid w:val="00633BD6"/>
    <w:rsid w:val="00637610"/>
    <w:rsid w:val="00681F3A"/>
    <w:rsid w:val="006A155C"/>
    <w:rsid w:val="006A3EAA"/>
    <w:rsid w:val="006F66E7"/>
    <w:rsid w:val="00707837"/>
    <w:rsid w:val="00710486"/>
    <w:rsid w:val="00716FD7"/>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B0117B"/>
    <w:rsid w:val="00B01E9F"/>
    <w:rsid w:val="00B37171"/>
    <w:rsid w:val="00B503C9"/>
    <w:rsid w:val="00B52ED0"/>
    <w:rsid w:val="00B7001F"/>
    <w:rsid w:val="00B71085"/>
    <w:rsid w:val="00B82466"/>
    <w:rsid w:val="00BA4635"/>
    <w:rsid w:val="00BB2883"/>
    <w:rsid w:val="00BD188F"/>
    <w:rsid w:val="00BE3A13"/>
    <w:rsid w:val="00C52938"/>
    <w:rsid w:val="00C52F8D"/>
    <w:rsid w:val="00C76BE0"/>
    <w:rsid w:val="00C8059A"/>
    <w:rsid w:val="00CA4E55"/>
    <w:rsid w:val="00CC1C31"/>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javascript:%20NavigateDocument('&#1047;&#1054;&#1055;_2016');"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6E2F1-DACC-417E-9762-1944CC77A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9613</Words>
  <Characters>54799</Characters>
  <Application>Microsoft Office Word</Application>
  <DocSecurity>0</DocSecurity>
  <Lines>456</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Antoaneta</cp:lastModifiedBy>
  <cp:revision>4</cp:revision>
  <cp:lastPrinted>2018-10-03T08:45:00Z</cp:lastPrinted>
  <dcterms:created xsi:type="dcterms:W3CDTF">2020-11-10T10:12:00Z</dcterms:created>
  <dcterms:modified xsi:type="dcterms:W3CDTF">2020-11-26T06:10:00Z</dcterms:modified>
</cp:coreProperties>
</file>